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  <w:r w:rsidRPr="00623A59">
        <w:rPr>
          <w:b/>
          <w:szCs w:val="20"/>
        </w:rPr>
        <w:t xml:space="preserve">                                            </w:t>
      </w: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Pr="00623A59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ПРОГРАММА УЧЕБНОЙ ДИСЦИПЛИНЫ</w:t>
      </w:r>
    </w:p>
    <w:p w:rsidR="00F520DC" w:rsidRPr="00623A59" w:rsidRDefault="001E584B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 xml:space="preserve"> ЛИТЕРАТУРА</w:t>
      </w: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Pr="00623A59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172199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2019</w:t>
      </w:r>
      <w:bookmarkStart w:id="0" w:name="_GoBack"/>
      <w:bookmarkEnd w:id="0"/>
      <w:r w:rsidR="00F520DC" w:rsidRPr="00623A59">
        <w:rPr>
          <w:sz w:val="20"/>
          <w:szCs w:val="20"/>
        </w:rPr>
        <w:t xml:space="preserve"> г.</w:t>
      </w: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34CC0" w:rsidRPr="00623A59" w:rsidRDefault="00434CC0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0"/>
          <w:szCs w:val="20"/>
        </w:rPr>
      </w:pPr>
      <w:r w:rsidRPr="00623A59">
        <w:rPr>
          <w:rFonts w:ascii="Times New Roman" w:hAnsi="Times New Roman"/>
          <w:sz w:val="20"/>
          <w:szCs w:val="20"/>
        </w:rPr>
        <w:lastRenderedPageBreak/>
        <w:t>СОДЕРЖАНИЕ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стр.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623A59" w:rsidRDefault="00F520DC" w:rsidP="00623A5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4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5</w:t>
            </w:r>
          </w:p>
        </w:tc>
      </w:tr>
      <w:tr w:rsidR="00F520DC" w:rsidRPr="00623A59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623A59" w:rsidRDefault="00F520DC" w:rsidP="00623A59">
            <w:pPr>
              <w:pStyle w:val="1"/>
              <w:tabs>
                <w:tab w:val="num" w:pos="0"/>
              </w:tabs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20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23</w:t>
            </w:r>
          </w:p>
        </w:tc>
      </w:tr>
    </w:tbl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Pr="00623A59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623A5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623A59" w:rsidRDefault="00F520DC" w:rsidP="00623A59">
      <w:pPr>
        <w:ind w:hanging="10"/>
        <w:jc w:val="center"/>
        <w:rPr>
          <w:sz w:val="20"/>
          <w:szCs w:val="20"/>
        </w:rPr>
      </w:pPr>
      <w:r w:rsidRPr="00623A59">
        <w:rPr>
          <w:sz w:val="20"/>
          <w:szCs w:val="20"/>
        </w:rPr>
        <w:t xml:space="preserve"> Литература.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F520DC" w:rsidRPr="00623A59" w:rsidRDefault="00F520DC" w:rsidP="00623A59">
      <w:pPr>
        <w:pStyle w:val="aff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Пояснительная записка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Программа общеобразовательной учеб</w:t>
      </w:r>
      <w:r w:rsidR="00235B5D" w:rsidRPr="00623A59">
        <w:rPr>
          <w:color w:val="auto"/>
          <w:sz w:val="20"/>
          <w:szCs w:val="20"/>
        </w:rPr>
        <w:t>ной дисциплины «</w:t>
      </w:r>
      <w:r w:rsidRPr="00623A59">
        <w:rPr>
          <w:color w:val="auto"/>
          <w:sz w:val="20"/>
          <w:szCs w:val="20"/>
        </w:rPr>
        <w:t xml:space="preserve"> Литература» предназначен</w:t>
      </w:r>
      <w:r w:rsidR="001310AD" w:rsidRPr="00623A59">
        <w:rPr>
          <w:color w:val="auto"/>
          <w:sz w:val="20"/>
          <w:szCs w:val="20"/>
        </w:rPr>
        <w:t>а для изучения литературы в про</w:t>
      </w:r>
      <w:r w:rsidRPr="00623A59">
        <w:rPr>
          <w:color w:val="auto"/>
          <w:sz w:val="20"/>
          <w:szCs w:val="20"/>
        </w:rPr>
        <w:t>фессиональных образовательных организ</w:t>
      </w:r>
      <w:r w:rsidR="001310AD" w:rsidRPr="00623A59">
        <w:rPr>
          <w:color w:val="auto"/>
          <w:sz w:val="20"/>
          <w:szCs w:val="20"/>
        </w:rPr>
        <w:t>ациях, реализующих образователь</w:t>
      </w:r>
      <w:r w:rsidRPr="00623A59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623A59">
        <w:rPr>
          <w:color w:val="auto"/>
          <w:sz w:val="20"/>
          <w:szCs w:val="20"/>
        </w:rPr>
        <w:t>подготовке квалифицированных ра</w:t>
      </w:r>
      <w:r w:rsidRPr="00623A59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gramStart"/>
      <w:r w:rsidRPr="00623A59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623A59">
        <w:rPr>
          <w:color w:val="auto"/>
          <w:sz w:val="20"/>
          <w:szCs w:val="20"/>
        </w:rPr>
        <w:t xml:space="preserve"> содержанию и результатам освое</w:t>
      </w:r>
      <w:r w:rsidRPr="00623A59">
        <w:rPr>
          <w:color w:val="auto"/>
          <w:sz w:val="20"/>
          <w:szCs w:val="20"/>
        </w:rPr>
        <w:t>ния уч</w:t>
      </w:r>
      <w:r w:rsidR="00235B5D" w:rsidRPr="00623A59">
        <w:rPr>
          <w:color w:val="auto"/>
          <w:sz w:val="20"/>
          <w:szCs w:val="20"/>
        </w:rPr>
        <w:t>ебной дисциплины « Л</w:t>
      </w:r>
      <w:r w:rsidRPr="00623A59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623A59">
        <w:rPr>
          <w:color w:val="auto"/>
          <w:sz w:val="20"/>
          <w:szCs w:val="20"/>
        </w:rPr>
        <w:t>азования с учетом требований фе</w:t>
      </w:r>
      <w:r w:rsidRPr="00623A59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623A59">
        <w:rPr>
          <w:color w:val="auto"/>
          <w:sz w:val="20"/>
          <w:szCs w:val="20"/>
        </w:rPr>
        <w:t>ных стандартов и получаемой про</w:t>
      </w:r>
      <w:r w:rsidRPr="00623A59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623A59">
        <w:rPr>
          <w:color w:val="auto"/>
          <w:sz w:val="20"/>
          <w:szCs w:val="20"/>
        </w:rPr>
        <w:t>(пись</w:t>
      </w:r>
      <w:r w:rsidRPr="00623A59">
        <w:rPr>
          <w:color w:val="auto"/>
          <w:sz w:val="20"/>
          <w:szCs w:val="20"/>
        </w:rPr>
        <w:t>мо Департамента</w:t>
      </w:r>
      <w:proofErr w:type="gramEnd"/>
      <w:r w:rsidRPr="00623A59">
        <w:rPr>
          <w:color w:val="auto"/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623A59">
        <w:rPr>
          <w:color w:val="auto"/>
          <w:sz w:val="20"/>
          <w:szCs w:val="20"/>
        </w:rPr>
        <w:t>Минобрнауки</w:t>
      </w:r>
      <w:proofErr w:type="spellEnd"/>
      <w:r w:rsidRPr="00623A59">
        <w:rPr>
          <w:color w:val="auto"/>
          <w:sz w:val="20"/>
          <w:szCs w:val="20"/>
        </w:rPr>
        <w:t xml:space="preserve"> России от 17.03.2015 № 06-259). </w:t>
      </w:r>
      <w:r w:rsidR="00D8532F" w:rsidRPr="00623A59">
        <w:rPr>
          <w:color w:val="auto"/>
          <w:sz w:val="20"/>
          <w:szCs w:val="20"/>
        </w:rPr>
        <w:t>(С дополнением и изменением)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Содержание программы учебной дисцип</w:t>
      </w:r>
      <w:r w:rsidR="00235B5D" w:rsidRPr="00623A59">
        <w:rPr>
          <w:color w:val="auto"/>
          <w:sz w:val="20"/>
          <w:szCs w:val="20"/>
        </w:rPr>
        <w:t>лины «</w:t>
      </w:r>
      <w:r w:rsidRPr="00623A59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623A59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623A59">
        <w:rPr>
          <w:color w:val="auto"/>
          <w:sz w:val="20"/>
          <w:szCs w:val="20"/>
        </w:rPr>
        <w:t>идательной деятельности в совре</w:t>
      </w:r>
      <w:r w:rsidRPr="00623A59">
        <w:rPr>
          <w:color w:val="auto"/>
          <w:sz w:val="20"/>
          <w:szCs w:val="20"/>
        </w:rPr>
        <w:t>менном мире; формирование гуманистич</w:t>
      </w:r>
      <w:r w:rsidR="00235B5D" w:rsidRPr="00623A59">
        <w:rPr>
          <w:color w:val="auto"/>
          <w:sz w:val="20"/>
          <w:szCs w:val="20"/>
        </w:rPr>
        <w:t>еского мировоззрения, националь</w:t>
      </w:r>
      <w:r w:rsidRPr="00623A59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623A59">
        <w:rPr>
          <w:color w:val="auto"/>
          <w:sz w:val="20"/>
          <w:szCs w:val="20"/>
        </w:rPr>
        <w:t>бусловленности ли</w:t>
      </w:r>
      <w:r w:rsidRPr="00623A59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623A59">
        <w:rPr>
          <w:color w:val="auto"/>
          <w:sz w:val="20"/>
          <w:szCs w:val="20"/>
        </w:rPr>
        <w:t>тельских интересов, художествен</w:t>
      </w:r>
      <w:r w:rsidRPr="00623A59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623A59">
        <w:rPr>
          <w:color w:val="auto"/>
          <w:sz w:val="20"/>
          <w:szCs w:val="20"/>
        </w:rPr>
        <w:t xml:space="preserve"> </w:t>
      </w:r>
      <w:r w:rsidRPr="00623A59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proofErr w:type="gramStart"/>
      <w:r w:rsidRPr="00623A59">
        <w:rPr>
          <w:sz w:val="20"/>
          <w:szCs w:val="20"/>
        </w:rPr>
        <w:t>Программа учебной дисципл</w:t>
      </w:r>
      <w:r w:rsidR="00235B5D" w:rsidRPr="00623A59">
        <w:rPr>
          <w:sz w:val="20"/>
          <w:szCs w:val="20"/>
        </w:rPr>
        <w:t>ины «</w:t>
      </w:r>
      <w:r w:rsidRPr="00623A59">
        <w:rPr>
          <w:sz w:val="20"/>
          <w:szCs w:val="20"/>
        </w:rPr>
        <w:t xml:space="preserve">Литература » является основой для разработки </w:t>
      </w:r>
      <w:r w:rsidR="001310AD" w:rsidRPr="00623A59">
        <w:rPr>
          <w:sz w:val="20"/>
          <w:szCs w:val="20"/>
        </w:rPr>
        <w:t>рабочих программ, в которых про</w:t>
      </w:r>
      <w:r w:rsidRPr="00623A59">
        <w:rPr>
          <w:sz w:val="20"/>
          <w:szCs w:val="20"/>
        </w:rPr>
        <w:t>фессиональные образовательные органи</w:t>
      </w:r>
      <w:r w:rsidR="001310AD" w:rsidRPr="00623A59">
        <w:rPr>
          <w:sz w:val="20"/>
          <w:szCs w:val="20"/>
        </w:rPr>
        <w:t>зации, реализующие образователь</w:t>
      </w:r>
      <w:r w:rsidRPr="00623A59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</w:t>
      </w:r>
      <w:proofErr w:type="gramEnd"/>
      <w:r w:rsidRPr="00623A59">
        <w:rPr>
          <w:sz w:val="20"/>
          <w:szCs w:val="20"/>
        </w:rPr>
        <w:t>,</w:t>
      </w:r>
      <w:r w:rsidR="00235B5D" w:rsidRPr="00623A59">
        <w:rPr>
          <w:sz w:val="20"/>
          <w:szCs w:val="20"/>
        </w:rPr>
        <w:t xml:space="preserve"> служащих и специалистов средне</w:t>
      </w:r>
      <w:r w:rsidRPr="00623A59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Программа может использоваться</w:t>
      </w:r>
      <w:r w:rsidR="001310AD" w:rsidRPr="00623A59">
        <w:rPr>
          <w:sz w:val="20"/>
          <w:szCs w:val="20"/>
        </w:rPr>
        <w:t xml:space="preserve"> другими профессиональными обра</w:t>
      </w:r>
      <w:r w:rsidRPr="00623A59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623A59">
        <w:rPr>
          <w:sz w:val="20"/>
          <w:szCs w:val="20"/>
        </w:rPr>
        <w:t>ах освоения ОПОП СПО на базе ос</w:t>
      </w:r>
      <w:r w:rsidRPr="00623A59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 xml:space="preserve"> </w:t>
      </w:r>
    </w:p>
    <w:p w:rsidR="00F520DC" w:rsidRPr="00623A59" w:rsidRDefault="00F520DC" w:rsidP="00623A59">
      <w:pPr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Общая характеристика учебной дисциплины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Литературе принадлежит ведущее ме</w:t>
      </w:r>
      <w:r w:rsidR="001310AD" w:rsidRPr="00623A59">
        <w:rPr>
          <w:sz w:val="20"/>
          <w:szCs w:val="20"/>
        </w:rPr>
        <w:t>сто в эмоциональном, интеллекту</w:t>
      </w:r>
      <w:r w:rsidRPr="00623A59">
        <w:rPr>
          <w:sz w:val="20"/>
          <w:szCs w:val="20"/>
        </w:rPr>
        <w:t>альном и эстетическом развитии человека</w:t>
      </w:r>
      <w:r w:rsidR="001310AD" w:rsidRPr="00623A59">
        <w:rPr>
          <w:sz w:val="20"/>
          <w:szCs w:val="20"/>
        </w:rPr>
        <w:t>, в формировании его миропонима</w:t>
      </w:r>
      <w:r w:rsidRPr="00623A59">
        <w:rPr>
          <w:sz w:val="20"/>
          <w:szCs w:val="20"/>
        </w:rPr>
        <w:t>ния и национального самосознания. Литер</w:t>
      </w:r>
      <w:r w:rsidR="001310AD" w:rsidRPr="00623A59">
        <w:rPr>
          <w:sz w:val="20"/>
          <w:szCs w:val="20"/>
        </w:rPr>
        <w:t>атура, как феномен культуры, эс</w:t>
      </w:r>
      <w:r w:rsidRPr="00623A59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623A59">
        <w:rPr>
          <w:sz w:val="20"/>
          <w:szCs w:val="20"/>
        </w:rPr>
        <w:t>ховный облик и нравственные ори</w:t>
      </w:r>
      <w:r w:rsidRPr="00623A59">
        <w:rPr>
          <w:sz w:val="20"/>
          <w:szCs w:val="20"/>
        </w:rPr>
        <w:t xml:space="preserve">ентиры молодого поколения.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Основой содержания учебной дисцип</w:t>
      </w:r>
      <w:r w:rsidR="00235B5D" w:rsidRPr="00623A59">
        <w:rPr>
          <w:sz w:val="20"/>
          <w:szCs w:val="20"/>
        </w:rPr>
        <w:t>лины «</w:t>
      </w:r>
      <w:r w:rsidRPr="00623A59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623A59">
        <w:rPr>
          <w:sz w:val="20"/>
          <w:szCs w:val="20"/>
        </w:rPr>
        <w:t>русской классики. Каждое клас</w:t>
      </w:r>
      <w:r w:rsidRPr="00623A59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623A59">
        <w:rPr>
          <w:sz w:val="20"/>
          <w:szCs w:val="20"/>
        </w:rPr>
        <w:t>елове</w:t>
      </w:r>
      <w:r w:rsidRPr="00623A59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623A59">
        <w:rPr>
          <w:sz w:val="20"/>
          <w:szCs w:val="20"/>
        </w:rPr>
        <w:t xml:space="preserve"> семье; понимает, что националь</w:t>
      </w:r>
      <w:r w:rsidRPr="00623A59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623A59">
        <w:rPr>
          <w:sz w:val="20"/>
          <w:szCs w:val="20"/>
        </w:rPr>
        <w:t xml:space="preserve"> читательской компетенции, вклю</w:t>
      </w:r>
      <w:r w:rsidRPr="00623A59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623A59">
        <w:rPr>
          <w:sz w:val="20"/>
          <w:szCs w:val="20"/>
        </w:rPr>
        <w:t xml:space="preserve">кус, необходимый объем </w:t>
      </w:r>
      <w:proofErr w:type="spellStart"/>
      <w:r w:rsidR="00235B5D" w:rsidRPr="00623A59">
        <w:rPr>
          <w:sz w:val="20"/>
          <w:szCs w:val="20"/>
        </w:rPr>
        <w:t>историко</w:t>
      </w:r>
      <w:proofErr w:type="spellEnd"/>
      <w:r w:rsidRPr="00623A59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623A59">
        <w:rPr>
          <w:sz w:val="20"/>
          <w:szCs w:val="20"/>
        </w:rPr>
        <w:t>щий возрастным особенностям уча</w:t>
      </w:r>
      <w:r w:rsidRPr="00623A59">
        <w:rPr>
          <w:sz w:val="20"/>
          <w:szCs w:val="20"/>
        </w:rPr>
        <w:t xml:space="preserve">щегося.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623A59">
        <w:rPr>
          <w:sz w:val="20"/>
          <w:szCs w:val="20"/>
        </w:rPr>
        <w:t>технич</w:t>
      </w:r>
      <w:proofErr w:type="gramStart"/>
      <w:r w:rsidRPr="00623A59">
        <w:rPr>
          <w:sz w:val="20"/>
          <w:szCs w:val="20"/>
        </w:rPr>
        <w:t>е</w:t>
      </w:r>
      <w:proofErr w:type="spellEnd"/>
      <w:r w:rsidRPr="00623A59">
        <w:rPr>
          <w:sz w:val="20"/>
          <w:szCs w:val="20"/>
        </w:rPr>
        <w:t>-</w:t>
      </w:r>
      <w:proofErr w:type="gramEnd"/>
      <w:r w:rsidRPr="00623A59">
        <w:rPr>
          <w:sz w:val="20"/>
          <w:szCs w:val="20"/>
        </w:rPr>
        <w:t xml:space="preserve"> </w:t>
      </w:r>
      <w:proofErr w:type="spellStart"/>
      <w:r w:rsidRPr="00623A59">
        <w:rPr>
          <w:sz w:val="20"/>
          <w:szCs w:val="20"/>
        </w:rPr>
        <w:t>ского</w:t>
      </w:r>
      <w:proofErr w:type="spellEnd"/>
      <w:r w:rsidRPr="00623A59">
        <w:rPr>
          <w:sz w:val="20"/>
          <w:szCs w:val="20"/>
        </w:rPr>
        <w:t>, естественнонаучного и социально</w:t>
      </w:r>
      <w:r w:rsidR="001310AD" w:rsidRPr="00623A59">
        <w:rPr>
          <w:sz w:val="20"/>
          <w:szCs w:val="20"/>
        </w:rPr>
        <w:t>-экономического профилей профес</w:t>
      </w:r>
      <w:r w:rsidRPr="00623A59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623A59">
        <w:rPr>
          <w:sz w:val="20"/>
          <w:szCs w:val="20"/>
        </w:rPr>
        <w:t>оении специальностей СПО гумани</w:t>
      </w:r>
      <w:r w:rsidRPr="00623A59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623A59">
        <w:rPr>
          <w:sz w:val="20"/>
          <w:szCs w:val="20"/>
        </w:rPr>
        <w:t>бо</w:t>
      </w:r>
      <w:proofErr w:type="spellEnd"/>
      <w:r w:rsidRPr="00623A59">
        <w:rPr>
          <w:sz w:val="20"/>
          <w:szCs w:val="20"/>
        </w:rPr>
        <w:t>-лее углубленно. Это выражается через коли</w:t>
      </w:r>
      <w:r w:rsidR="001310AD" w:rsidRPr="00623A59">
        <w:rPr>
          <w:sz w:val="20"/>
          <w:szCs w:val="20"/>
        </w:rPr>
        <w:t>чество часов, выделяемых на изу</w:t>
      </w:r>
      <w:r w:rsidRPr="00623A59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623A59">
        <w:rPr>
          <w:sz w:val="20"/>
          <w:szCs w:val="20"/>
        </w:rPr>
        <w:t>ной само</w:t>
      </w:r>
      <w:r w:rsidRPr="00623A59">
        <w:rPr>
          <w:sz w:val="20"/>
          <w:szCs w:val="20"/>
        </w:rPr>
        <w:t xml:space="preserve">стоятельной работы студентов.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623A59">
        <w:rPr>
          <w:color w:val="auto"/>
          <w:sz w:val="20"/>
          <w:szCs w:val="20"/>
        </w:rPr>
        <w:t xml:space="preserve"> учебной дисциплины дополнитель</w:t>
      </w:r>
      <w:r w:rsidRPr="00623A59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623A59">
        <w:rPr>
          <w:color w:val="auto"/>
          <w:sz w:val="20"/>
          <w:szCs w:val="20"/>
        </w:rPr>
        <w:t>грамотности</w:t>
      </w:r>
      <w:proofErr w:type="gramEnd"/>
      <w:r w:rsidRPr="00623A59">
        <w:rPr>
          <w:color w:val="auto"/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623A59">
        <w:rPr>
          <w:color w:val="auto"/>
          <w:sz w:val="20"/>
          <w:szCs w:val="20"/>
        </w:rPr>
        <w:t>слей устно и письменно, в освое</w:t>
      </w:r>
      <w:r w:rsidRPr="00623A59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623A59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</w:t>
      </w:r>
      <w:r w:rsidR="001310AD" w:rsidRPr="00623A59">
        <w:rPr>
          <w:color w:val="auto"/>
          <w:sz w:val="20"/>
          <w:szCs w:val="20"/>
        </w:rPr>
        <w:t xml:space="preserve"> </w:t>
      </w:r>
      <w:r w:rsidR="00235B5D" w:rsidRPr="00623A59">
        <w:rPr>
          <w:color w:val="auto"/>
          <w:sz w:val="20"/>
          <w:szCs w:val="20"/>
        </w:rPr>
        <w:t xml:space="preserve"> </w:t>
      </w:r>
      <w:r w:rsidR="001310AD" w:rsidRPr="00623A59">
        <w:rPr>
          <w:color w:val="auto"/>
          <w:sz w:val="20"/>
          <w:szCs w:val="20"/>
        </w:rPr>
        <w:t>креативные способности, способ</w:t>
      </w:r>
      <w:r w:rsidRPr="00623A59">
        <w:rPr>
          <w:color w:val="auto"/>
          <w:sz w:val="20"/>
          <w:szCs w:val="20"/>
        </w:rPr>
        <w:t>ствуют формированию у обучающихся ум</w:t>
      </w:r>
      <w:r w:rsidR="001310AD" w:rsidRPr="00623A59">
        <w:rPr>
          <w:color w:val="auto"/>
          <w:sz w:val="20"/>
          <w:szCs w:val="20"/>
        </w:rPr>
        <w:t>ений анализа и оценки литератур</w:t>
      </w:r>
      <w:r w:rsidRPr="00623A59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  <w:proofErr w:type="gramEnd"/>
    </w:p>
    <w:p w:rsidR="00F520DC" w:rsidRPr="00623A59" w:rsidRDefault="00F520D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623A59">
        <w:rPr>
          <w:sz w:val="20"/>
          <w:szCs w:val="20"/>
        </w:rPr>
        <w:t>дисцип</w:t>
      </w:r>
      <w:r w:rsidR="00235B5D" w:rsidRPr="00623A59">
        <w:rPr>
          <w:sz w:val="20"/>
          <w:szCs w:val="20"/>
        </w:rPr>
        <w:t>лина «</w:t>
      </w:r>
      <w:r w:rsidRPr="00623A59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520DC" w:rsidRPr="00623A59" w:rsidRDefault="00F520DC" w:rsidP="00623A59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Освоение содержания учебной дисципл</w:t>
      </w:r>
      <w:r w:rsidR="00BA37FB" w:rsidRPr="00623A59">
        <w:rPr>
          <w:color w:val="auto"/>
          <w:sz w:val="20"/>
          <w:szCs w:val="20"/>
        </w:rPr>
        <w:t>ины «</w:t>
      </w:r>
      <w:r w:rsidRPr="00623A59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623A59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23A59">
        <w:rPr>
          <w:color w:val="auto"/>
          <w:sz w:val="20"/>
          <w:szCs w:val="20"/>
        </w:rPr>
        <w:t>ства</w:t>
      </w:r>
      <w:proofErr w:type="spellEnd"/>
      <w:r w:rsidRPr="00623A59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623A59">
        <w:rPr>
          <w:color w:val="auto"/>
          <w:sz w:val="20"/>
          <w:szCs w:val="20"/>
        </w:rPr>
        <w:t>ответствен-ной</w:t>
      </w:r>
      <w:proofErr w:type="gramEnd"/>
      <w:r w:rsidRPr="00623A59">
        <w:rPr>
          <w:color w:val="auto"/>
          <w:sz w:val="20"/>
          <w:szCs w:val="20"/>
        </w:rPr>
        <w:t xml:space="preserve"> деятельности;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623A59">
        <w:rPr>
          <w:color w:val="auto"/>
          <w:sz w:val="20"/>
          <w:szCs w:val="20"/>
        </w:rPr>
        <w:t>ими людьми, достигать в нем вза</w:t>
      </w:r>
      <w:r w:rsidRPr="00623A59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lastRenderedPageBreak/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23A59">
        <w:rPr>
          <w:b/>
          <w:bCs/>
          <w:i/>
          <w:iCs/>
          <w:color w:val="auto"/>
          <w:sz w:val="20"/>
          <w:szCs w:val="20"/>
        </w:rPr>
        <w:t>метапредметных</w:t>
      </w:r>
      <w:proofErr w:type="spellEnd"/>
      <w:r w:rsidRPr="00623A59">
        <w:rPr>
          <w:b/>
          <w:bCs/>
          <w:i/>
          <w:iCs/>
          <w:color w:val="auto"/>
          <w:sz w:val="20"/>
          <w:szCs w:val="20"/>
        </w:rPr>
        <w:t xml:space="preserve">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623A59">
        <w:rPr>
          <w:color w:val="auto"/>
          <w:sz w:val="20"/>
          <w:szCs w:val="20"/>
        </w:rPr>
        <w:t>шения проблем; способность и го</w:t>
      </w:r>
      <w:r w:rsidRPr="00623A59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навыков ра</w:t>
      </w:r>
      <w:r w:rsidR="001310AD" w:rsidRPr="00623A59">
        <w:rPr>
          <w:color w:val="auto"/>
          <w:sz w:val="20"/>
          <w:szCs w:val="20"/>
        </w:rPr>
        <w:t>зличных видов анализа литератур</w:t>
      </w:r>
      <w:r w:rsidRPr="00623A59">
        <w:rPr>
          <w:color w:val="auto"/>
          <w:sz w:val="20"/>
          <w:szCs w:val="20"/>
        </w:rPr>
        <w:t xml:space="preserve">ных произведений.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владение навыками самоанали</w:t>
      </w:r>
      <w:r w:rsidR="001310AD" w:rsidRPr="00623A59">
        <w:rPr>
          <w:color w:val="auto"/>
          <w:sz w:val="20"/>
          <w:szCs w:val="20"/>
        </w:rPr>
        <w:t>за и самооценки на основе наблю</w:t>
      </w:r>
      <w:r w:rsidRPr="00623A59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владение умением представлять</w:t>
      </w:r>
      <w:r w:rsidR="001310AD" w:rsidRPr="00623A59">
        <w:rPr>
          <w:color w:val="auto"/>
          <w:sz w:val="20"/>
          <w:szCs w:val="20"/>
        </w:rPr>
        <w:t xml:space="preserve"> тексты в виде тезисов, конспек</w:t>
      </w:r>
      <w:r w:rsidRPr="00623A59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Pr="00623A59">
        <w:rPr>
          <w:color w:val="auto"/>
          <w:sz w:val="20"/>
          <w:szCs w:val="20"/>
        </w:rPr>
        <w:t>кст тв</w:t>
      </w:r>
      <w:proofErr w:type="gramEnd"/>
      <w:r w:rsidRPr="00623A59">
        <w:rPr>
          <w:color w:val="auto"/>
          <w:sz w:val="20"/>
          <w:szCs w:val="20"/>
        </w:rPr>
        <w:t>орчества</w:t>
      </w:r>
      <w:r w:rsidR="001310AD" w:rsidRPr="00623A59">
        <w:rPr>
          <w:color w:val="auto"/>
          <w:sz w:val="20"/>
          <w:szCs w:val="20"/>
        </w:rPr>
        <w:t xml:space="preserve"> писателя в процессе анализа ху</w:t>
      </w:r>
      <w:r w:rsidRPr="00623A59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 </w:t>
      </w:r>
    </w:p>
    <w:p w:rsidR="00F520DC" w:rsidRPr="00623A59" w:rsidRDefault="00F520DC" w:rsidP="00623A59">
      <w:pPr>
        <w:pStyle w:val="Default"/>
        <w:jc w:val="both"/>
        <w:rPr>
          <w:b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 </w:t>
      </w:r>
      <w:r w:rsidRPr="00623A59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 </w:t>
      </w:r>
      <w:r w:rsidRPr="00623A59">
        <w:rPr>
          <w:sz w:val="20"/>
          <w:szCs w:val="20"/>
        </w:rPr>
        <w:t xml:space="preserve">учебной нагрузки </w:t>
      </w:r>
      <w:proofErr w:type="gramStart"/>
      <w:r w:rsidRPr="00623A59">
        <w:rPr>
          <w:sz w:val="20"/>
          <w:szCs w:val="20"/>
        </w:rPr>
        <w:t>обучающегося</w:t>
      </w:r>
      <w:proofErr w:type="gramEnd"/>
      <w:r w:rsidRPr="00623A59">
        <w:rPr>
          <w:sz w:val="20"/>
          <w:szCs w:val="20"/>
        </w:rPr>
        <w:t xml:space="preserve"> 1</w:t>
      </w:r>
      <w:r w:rsidR="00A90A7A">
        <w:rPr>
          <w:sz w:val="20"/>
          <w:szCs w:val="20"/>
        </w:rPr>
        <w:t>17</w:t>
      </w:r>
      <w:r w:rsidRPr="00623A59">
        <w:rPr>
          <w:sz w:val="20"/>
          <w:szCs w:val="20"/>
        </w:rPr>
        <w:t xml:space="preserve"> часов, в том числе:</w:t>
      </w:r>
    </w:p>
    <w:p w:rsidR="00F520DC" w:rsidRPr="00623A59" w:rsidRDefault="00A90A7A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лабораторно-практические </w:t>
      </w:r>
      <w:r w:rsidR="00F520DC" w:rsidRPr="00623A59">
        <w:rPr>
          <w:sz w:val="20"/>
          <w:szCs w:val="20"/>
        </w:rPr>
        <w:t>работы 5</w:t>
      </w:r>
      <w:r>
        <w:rPr>
          <w:sz w:val="20"/>
          <w:szCs w:val="20"/>
        </w:rPr>
        <w:t>5</w:t>
      </w:r>
      <w:r w:rsidR="00F520DC" w:rsidRPr="00623A59">
        <w:rPr>
          <w:sz w:val="20"/>
          <w:szCs w:val="20"/>
        </w:rPr>
        <w:t xml:space="preserve"> часов.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623A59" w:rsidRDefault="00F520DC" w:rsidP="00A90A7A">
      <w:pPr>
        <w:pStyle w:val="aff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СТРУКТУРА И СОДЕРЖАНИЕ УЧЕБНОЙ ДИСЦИПЛИНЫ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623A59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623A59" w:rsidTr="003D7A58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  <w:r w:rsidRPr="00623A5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  <w:r w:rsidRPr="00623A59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rPr>
                <w:i/>
                <w:iCs/>
                <w:sz w:val="20"/>
                <w:szCs w:val="20"/>
              </w:rPr>
            </w:pPr>
            <w:r w:rsidRPr="00623A59">
              <w:rPr>
                <w:i/>
                <w:iCs/>
                <w:sz w:val="20"/>
                <w:szCs w:val="20"/>
              </w:rPr>
              <w:t xml:space="preserve">          </w:t>
            </w:r>
            <w:r w:rsidR="00F30055" w:rsidRPr="00623A59">
              <w:rPr>
                <w:i/>
                <w:iCs/>
                <w:sz w:val="20"/>
                <w:szCs w:val="20"/>
              </w:rPr>
              <w:t xml:space="preserve">  </w:t>
            </w:r>
            <w:r w:rsidRPr="00623A59">
              <w:rPr>
                <w:i/>
                <w:iCs/>
                <w:sz w:val="20"/>
                <w:szCs w:val="20"/>
              </w:rPr>
              <w:t>55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аннотирование,</w:t>
            </w:r>
            <w:r w:rsidRPr="00623A59">
              <w:rPr>
                <w:i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анализ стихотворения, подготовка докладов,</w:t>
            </w:r>
            <w:r w:rsidRPr="00623A59">
              <w:rPr>
                <w:i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выписки из текста.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выписки из текста</w:t>
            </w:r>
            <w:r w:rsidRPr="00623A59">
              <w:rPr>
                <w:i/>
                <w:sz w:val="20"/>
                <w:szCs w:val="20"/>
              </w:rPr>
              <w:t xml:space="preserve">, </w:t>
            </w:r>
            <w:r w:rsidRPr="00623A59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623A59" w:rsidRDefault="00F520DC" w:rsidP="00623A59">
            <w:pPr>
              <w:jc w:val="both"/>
              <w:rPr>
                <w:i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9704" w:type="dxa"/>
            <w:gridSpan w:val="2"/>
            <w:shd w:val="clear" w:color="auto" w:fill="auto"/>
          </w:tcPr>
          <w:p w:rsidR="00F520DC" w:rsidRPr="00623A59" w:rsidRDefault="00F520DC" w:rsidP="00623A5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23A59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623A59" w:rsidSect="00F06805">
          <w:footerReference w:type="even" r:id="rId9"/>
          <w:footerReference w:type="default" r:id="rId10"/>
          <w:type w:val="continuous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520DC" w:rsidRPr="00623A59" w:rsidRDefault="00F520DC" w:rsidP="00623A59">
      <w:pPr>
        <w:ind w:hanging="1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623A59">
        <w:rPr>
          <w:b/>
          <w:caps/>
          <w:sz w:val="20"/>
          <w:szCs w:val="20"/>
        </w:rPr>
        <w:t xml:space="preserve"> </w:t>
      </w:r>
    </w:p>
    <w:p w:rsidR="00F520DC" w:rsidRPr="00623A59" w:rsidRDefault="00F520DC" w:rsidP="00623A59">
      <w:pPr>
        <w:ind w:hanging="10"/>
        <w:jc w:val="center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 Литература. </w:t>
      </w: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1198"/>
        <w:gridCol w:w="993"/>
        <w:gridCol w:w="1275"/>
      </w:tblGrid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23A5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23A59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Введение.</w:t>
            </w:r>
            <w:r w:rsidR="00383A22" w:rsidRPr="00623A59">
              <w:rPr>
                <w:b/>
                <w:sz w:val="20"/>
                <w:szCs w:val="20"/>
              </w:rPr>
              <w:t xml:space="preserve"> </w:t>
            </w:r>
            <w:r w:rsidRPr="00623A59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623A59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623A59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623A59" w:rsidRDefault="00A074E6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623A59" w:rsidRDefault="00F06805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М.Ю.Лермонтов. </w:t>
            </w:r>
            <w:r w:rsidRPr="00623A59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6805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623A59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623A59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623A59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D556D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spellStart"/>
            <w:r w:rsidRPr="00623A59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623A59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623A59">
              <w:rPr>
                <w:bCs/>
                <w:sz w:val="20"/>
                <w:szCs w:val="20"/>
              </w:rPr>
              <w:t>.Т</w:t>
            </w:r>
            <w:proofErr w:type="gramEnd"/>
            <w:r w:rsidRPr="00623A59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EA0DD0" w:rsidRPr="00623A59">
              <w:rPr>
                <w:b/>
                <w:bCs/>
                <w:sz w:val="20"/>
                <w:szCs w:val="20"/>
              </w:rPr>
              <w:t>работа</w:t>
            </w:r>
            <w:r w:rsidRPr="00623A59">
              <w:rPr>
                <w:bCs/>
                <w:sz w:val="20"/>
                <w:szCs w:val="20"/>
              </w:rPr>
              <w:t>Сочинение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по драме </w:t>
            </w:r>
            <w:proofErr w:type="spellStart"/>
            <w:r w:rsidRPr="00623A59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sz w:val="20"/>
                <w:szCs w:val="20"/>
              </w:rPr>
              <w:t xml:space="preserve"> «</w:t>
            </w:r>
            <w:r w:rsidR="008508CE" w:rsidRPr="00623A59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8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623A59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623A59">
              <w:rPr>
                <w:bCs/>
                <w:sz w:val="20"/>
                <w:szCs w:val="20"/>
              </w:rPr>
              <w:t>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623A59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№1.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Практическая работа  </w:t>
            </w:r>
            <w:r w:rsidRPr="00623A59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623A5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EB1CF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623A59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2"/>
                <w:sz w:val="20"/>
                <w:szCs w:val="20"/>
              </w:rPr>
            </w:pP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623A59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3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="008508CE" w:rsidRPr="00623A59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spellStart"/>
            <w:r w:rsidRPr="00623A59">
              <w:rPr>
                <w:color w:val="000000"/>
                <w:spacing w:val="-2"/>
                <w:sz w:val="20"/>
                <w:szCs w:val="20"/>
              </w:rPr>
              <w:t>подвига</w:t>
            </w:r>
            <w:proofErr w:type="gramStart"/>
            <w:r w:rsidRPr="00623A59">
              <w:rPr>
                <w:color w:val="000000"/>
                <w:spacing w:val="-2"/>
                <w:sz w:val="20"/>
                <w:szCs w:val="20"/>
              </w:rPr>
              <w:t>.</w:t>
            </w:r>
            <w:r w:rsidRPr="00623A59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623A59">
              <w:rPr>
                <w:spacing w:val="-3"/>
                <w:sz w:val="20"/>
                <w:szCs w:val="20"/>
              </w:rPr>
              <w:t>Кому</w:t>
            </w:r>
            <w:proofErr w:type="spellEnd"/>
            <w:r w:rsidRPr="00623A59">
              <w:rPr>
                <w:spacing w:val="-3"/>
                <w:sz w:val="20"/>
                <w:szCs w:val="20"/>
              </w:rPr>
              <w:t xml:space="preserve"> на Руси жить хорошо». </w:t>
            </w:r>
            <w:r w:rsidRPr="00623A59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jc w:val="both"/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0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01B6C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15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0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601B6C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623A59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623A59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М.Е. Салтыков-Щедрин.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623A59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623A59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601B6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vMerge w:val="restart"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01B6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vMerge/>
            <w:shd w:val="clear" w:color="auto" w:fill="auto"/>
          </w:tcPr>
          <w:p w:rsidR="00601B6C" w:rsidRPr="00623A59" w:rsidRDefault="00601B6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   </w:t>
            </w:r>
            <w:r w:rsidR="00D035F9" w:rsidRPr="00623A5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623A59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623A59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623A59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623A59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623A59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623A59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sz w:val="20"/>
                <w:szCs w:val="20"/>
              </w:rPr>
              <w:t>Сравнительная ха</w:t>
            </w:r>
            <w:r w:rsidRPr="00623A59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623A59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Содержание учебного </w:t>
            </w:r>
            <w:proofErr w:type="spellStart"/>
            <w:r w:rsidRPr="00623A59">
              <w:rPr>
                <w:b/>
                <w:bCs/>
                <w:sz w:val="20"/>
                <w:szCs w:val="20"/>
              </w:rPr>
              <w:t>материала</w:t>
            </w:r>
            <w:proofErr w:type="gramStart"/>
            <w:r w:rsidRPr="00623A59">
              <w:rPr>
                <w:b/>
                <w:bCs/>
                <w:sz w:val="20"/>
                <w:szCs w:val="20"/>
              </w:rPr>
              <w:t>:</w:t>
            </w:r>
            <w:r w:rsidRPr="00623A59">
              <w:rPr>
                <w:color w:val="212121"/>
                <w:sz w:val="20"/>
                <w:szCs w:val="20"/>
              </w:rPr>
              <w:t>«</w:t>
            </w:r>
            <w:proofErr w:type="gramEnd"/>
            <w:r w:rsidRPr="00623A59">
              <w:rPr>
                <w:color w:val="212121"/>
                <w:sz w:val="20"/>
                <w:szCs w:val="20"/>
              </w:rPr>
              <w:t>Очарованный</w:t>
            </w:r>
            <w:proofErr w:type="spellEnd"/>
            <w:r w:rsidRPr="00623A59">
              <w:rPr>
                <w:color w:val="212121"/>
                <w:sz w:val="20"/>
                <w:szCs w:val="20"/>
              </w:rPr>
              <w:t xml:space="preserve"> странник».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623A59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623A59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A90A7A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2.9. 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.М. Достоевский. Жизнь и творчество.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623A59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623A59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623A59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623A59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623A59">
              <w:rPr>
                <w:color w:val="000000"/>
                <w:sz w:val="20"/>
                <w:szCs w:val="20"/>
              </w:rPr>
              <w:t xml:space="preserve">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623A59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2"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sz w:val="20"/>
                <w:szCs w:val="20"/>
              </w:rPr>
              <w:t>Подготовка к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623A59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623A59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А.П.Чехов.  Биография и творчество.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623A59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proofErr w:type="gramStart"/>
            <w:r w:rsidRPr="00623A59">
              <w:rPr>
                <w:color w:val="000000"/>
                <w:sz w:val="20"/>
                <w:szCs w:val="20"/>
              </w:rPr>
              <w:t>-</w:t>
            </w:r>
            <w:r w:rsidRPr="00623A59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623A59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623A59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Pr="00623A59">
              <w:rPr>
                <w:color w:val="212121"/>
                <w:spacing w:val="-1"/>
                <w:sz w:val="20"/>
                <w:szCs w:val="20"/>
              </w:rPr>
              <w:t>.»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Pr="00623A59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623A59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 </w:t>
            </w: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</w:t>
            </w:r>
            <w:r w:rsidRPr="00623A59">
              <w:rPr>
                <w:sz w:val="20"/>
                <w:szCs w:val="20"/>
              </w:rPr>
              <w:lastRenderedPageBreak/>
              <w:t>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623A59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623A59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623A59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623A59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Введение.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623A59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623A59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623A59">
              <w:rPr>
                <w:color w:val="000000"/>
                <w:spacing w:val="2"/>
                <w:sz w:val="20"/>
                <w:szCs w:val="20"/>
              </w:rPr>
              <w:t>-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623A59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>.</w:t>
            </w: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623A59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623A59">
              <w:rPr>
                <w:color w:val="202020"/>
                <w:sz w:val="20"/>
                <w:szCs w:val="20"/>
              </w:rPr>
              <w:t>.</w:t>
            </w:r>
            <w:r w:rsidRPr="00623A59">
              <w:rPr>
                <w:sz w:val="20"/>
                <w:szCs w:val="20"/>
              </w:rPr>
              <w:t>Т</w:t>
            </w:r>
            <w:proofErr w:type="gramEnd"/>
            <w:r w:rsidRPr="00623A59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  <w:r w:rsidR="00D142C0" w:rsidRPr="00623A59">
              <w:rPr>
                <w:bCs/>
                <w:sz w:val="20"/>
                <w:szCs w:val="20"/>
              </w:rPr>
              <w:t xml:space="preserve">              17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623A59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Поэзия начала </w:t>
            </w:r>
            <w:r w:rsidRPr="00623A59">
              <w:rPr>
                <w:b/>
                <w:sz w:val="20"/>
                <w:szCs w:val="20"/>
                <w:lang w:val="en-US"/>
              </w:rPr>
              <w:t>XX</w:t>
            </w:r>
            <w:r w:rsidRPr="00623A59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623A59">
              <w:rPr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sz w:val="20"/>
                <w:szCs w:val="20"/>
              </w:rPr>
              <w:t>Гражданская позиция поэта в послереволюционные годы. Тема поэта и поэзии в творчестве 2Ахматовой.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102FA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90A7A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90A7A" w:rsidRPr="00623A59" w:rsidRDefault="00A90A7A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Литература</w:t>
            </w:r>
          </w:p>
          <w:p w:rsidR="008508CE" w:rsidRPr="00623A59" w:rsidRDefault="008508CE" w:rsidP="00623A59">
            <w:pPr>
              <w:jc w:val="center"/>
              <w:rPr>
                <w:b/>
                <w:i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20-х годов (обзор</w:t>
            </w:r>
            <w:r w:rsidRPr="00623A59">
              <w:rPr>
                <w:b/>
                <w:i/>
                <w:sz w:val="20"/>
                <w:szCs w:val="20"/>
              </w:rPr>
              <w:t>)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623A59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  <w:r w:rsidR="00D142C0" w:rsidRPr="00623A59">
              <w:rPr>
                <w:bCs/>
                <w:sz w:val="20"/>
                <w:szCs w:val="20"/>
              </w:rPr>
              <w:t xml:space="preserve">     17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623A59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623A59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623A59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623A59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2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623A59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623A59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sz w:val="20"/>
                <w:szCs w:val="20"/>
              </w:rPr>
              <w:t xml:space="preserve">Семинар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623A59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sz w:val="20"/>
                <w:szCs w:val="20"/>
              </w:rPr>
              <w:t xml:space="preserve">Семинар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623A59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30 – 50-х гг.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A074E6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</w:t>
            </w:r>
            <w:proofErr w:type="spellStart"/>
            <w:r w:rsidRPr="00623A59">
              <w:rPr>
                <w:sz w:val="20"/>
                <w:szCs w:val="20"/>
              </w:rPr>
              <w:t>А.Т.Твардовский</w:t>
            </w:r>
            <w:proofErr w:type="spellEnd"/>
            <w:r w:rsidRPr="00623A59">
              <w:rPr>
                <w:sz w:val="20"/>
                <w:szCs w:val="20"/>
              </w:rPr>
              <w:t xml:space="preserve">. Биография и художественный мир поэта. Поэмы «Василий </w:t>
            </w:r>
            <w:proofErr w:type="spellStart"/>
            <w:r w:rsidRPr="00623A59">
              <w:rPr>
                <w:sz w:val="20"/>
                <w:szCs w:val="20"/>
              </w:rPr>
              <w:t>Тёркин</w:t>
            </w:r>
            <w:proofErr w:type="spellEnd"/>
            <w:r w:rsidRPr="00623A59">
              <w:rPr>
                <w:sz w:val="20"/>
                <w:szCs w:val="20"/>
              </w:rPr>
              <w:t xml:space="preserve">», «По праву памяти».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>»</w:t>
            </w:r>
            <w:r w:rsidR="00A90A7A">
              <w:rPr>
                <w:color w:val="202020"/>
                <w:spacing w:val="-3"/>
                <w:sz w:val="20"/>
                <w:szCs w:val="20"/>
              </w:rPr>
              <w:t xml:space="preserve"> </w:t>
            </w:r>
            <w:r w:rsidRPr="00623A59">
              <w:rPr>
                <w:color w:val="202020"/>
                <w:sz w:val="20"/>
                <w:szCs w:val="20"/>
              </w:rPr>
              <w:t>К. Воробьёв «</w:t>
            </w:r>
            <w:proofErr w:type="gramStart"/>
            <w:r w:rsidRPr="00623A59">
              <w:rPr>
                <w:color w:val="202020"/>
                <w:sz w:val="20"/>
                <w:szCs w:val="20"/>
              </w:rPr>
              <w:t>Убиты</w:t>
            </w:r>
            <w:proofErr w:type="gramEnd"/>
            <w:r w:rsidRPr="00623A59">
              <w:rPr>
                <w:color w:val="202020"/>
                <w:sz w:val="20"/>
                <w:szCs w:val="20"/>
              </w:rPr>
              <w:t xml:space="preserve"> под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Москвой».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. Сочинение по произведениям о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  <w:r w:rsidR="00A90A7A">
              <w:rPr>
                <w:color w:val="202020"/>
                <w:spacing w:val="-2"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623A59" w:rsidRDefault="008508CE" w:rsidP="00623A59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623A59" w:rsidRDefault="008508CE" w:rsidP="00623A59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623A59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Подготовка к контрольной  работе №7.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623A59" w:rsidRDefault="00EA0DD0" w:rsidP="00623A59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rPr>
                <w:color w:val="202020"/>
                <w:spacing w:val="-3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623A59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rPr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623A59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«Прощание </w:t>
            </w:r>
            <w:proofErr w:type="gramStart"/>
            <w:r w:rsidRPr="00623A59">
              <w:rPr>
                <w:color w:val="202020"/>
                <w:spacing w:val="-3"/>
                <w:sz w:val="20"/>
                <w:szCs w:val="20"/>
              </w:rPr>
              <w:t>с</w:t>
            </w:r>
            <w:proofErr w:type="gramEnd"/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 Матёрой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90A7A" w:rsidRPr="00623A59" w:rsidTr="00A90A7A">
        <w:trPr>
          <w:trHeight w:val="70"/>
        </w:trPr>
        <w:tc>
          <w:tcPr>
            <w:tcW w:w="2127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198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BA37FB" w:rsidRPr="00623A59" w:rsidRDefault="00BA37FB" w:rsidP="00623A59">
      <w:pPr>
        <w:pStyle w:val="a9"/>
        <w:spacing w:after="0"/>
        <w:jc w:val="both"/>
        <w:rPr>
          <w:b/>
          <w:szCs w:val="20"/>
        </w:rPr>
      </w:pPr>
    </w:p>
    <w:p w:rsidR="006E6450" w:rsidRPr="00623A59" w:rsidRDefault="006E6450" w:rsidP="00623A59">
      <w:pPr>
        <w:tabs>
          <w:tab w:val="left" w:pos="1725"/>
        </w:tabs>
        <w:ind w:hanging="142"/>
        <w:rPr>
          <w:b/>
          <w:sz w:val="20"/>
          <w:szCs w:val="20"/>
        </w:rPr>
      </w:pPr>
    </w:p>
    <w:p w:rsidR="006E6450" w:rsidRPr="00623A59" w:rsidRDefault="006E6450" w:rsidP="00623A59">
      <w:pPr>
        <w:tabs>
          <w:tab w:val="left" w:pos="1725"/>
        </w:tabs>
        <w:ind w:hanging="142"/>
        <w:rPr>
          <w:b/>
          <w:sz w:val="20"/>
          <w:szCs w:val="20"/>
        </w:rPr>
      </w:pPr>
    </w:p>
    <w:p w:rsidR="00601B6C" w:rsidRDefault="00601B6C" w:rsidP="00623A59">
      <w:pPr>
        <w:tabs>
          <w:tab w:val="left" w:pos="1725"/>
        </w:tabs>
        <w:jc w:val="center"/>
        <w:rPr>
          <w:b/>
          <w:sz w:val="20"/>
          <w:szCs w:val="20"/>
        </w:rPr>
        <w:sectPr w:rsidR="00601B6C" w:rsidSect="00A90A7A">
          <w:pgSz w:w="16838" w:h="11906" w:orient="landscape"/>
          <w:pgMar w:top="993" w:right="964" w:bottom="851" w:left="964" w:header="708" w:footer="708" w:gutter="0"/>
          <w:cols w:space="708"/>
          <w:docGrid w:linePitch="360"/>
        </w:sectPr>
      </w:pPr>
    </w:p>
    <w:p w:rsidR="00102FAC" w:rsidRPr="00623A59" w:rsidRDefault="00102FAC" w:rsidP="00623A59">
      <w:pPr>
        <w:tabs>
          <w:tab w:val="left" w:pos="1725"/>
        </w:tabs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lastRenderedPageBreak/>
        <w:t>Содержание программы.</w:t>
      </w:r>
    </w:p>
    <w:p w:rsidR="00102FAC" w:rsidRPr="00623A59" w:rsidRDefault="00102FAC" w:rsidP="00623A59">
      <w:pPr>
        <w:ind w:firstLine="708"/>
        <w:rPr>
          <w:sz w:val="20"/>
          <w:szCs w:val="20"/>
        </w:rPr>
      </w:pP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Тема 1.1 </w:t>
      </w:r>
      <w:r w:rsidRPr="00623A59">
        <w:rPr>
          <w:bCs/>
          <w:sz w:val="20"/>
          <w:szCs w:val="20"/>
        </w:rPr>
        <w:t>Русская литература первой половины XIX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 </w:t>
      </w:r>
      <w:r w:rsidRPr="00623A59">
        <w:rPr>
          <w:bCs/>
          <w:sz w:val="20"/>
          <w:szCs w:val="20"/>
        </w:rPr>
        <w:t>Тема 1.1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623A59">
        <w:rPr>
          <w:sz w:val="20"/>
          <w:szCs w:val="20"/>
        </w:rPr>
        <w:t>Введение</w:t>
      </w:r>
      <w:proofErr w:type="gramStart"/>
      <w:r w:rsidRPr="00623A59">
        <w:rPr>
          <w:sz w:val="20"/>
          <w:szCs w:val="20"/>
        </w:rPr>
        <w:t>.</w:t>
      </w:r>
      <w:r w:rsidRPr="00623A59">
        <w:rPr>
          <w:bCs/>
          <w:sz w:val="20"/>
          <w:szCs w:val="20"/>
        </w:rPr>
        <w:t>Г</w:t>
      </w:r>
      <w:proofErr w:type="gramEnd"/>
      <w:r w:rsidRPr="00623A59">
        <w:rPr>
          <w:bCs/>
          <w:sz w:val="20"/>
          <w:szCs w:val="20"/>
        </w:rPr>
        <w:t>уманизм</w:t>
      </w:r>
      <w:proofErr w:type="spellEnd"/>
      <w:r w:rsidRPr="00623A59">
        <w:rPr>
          <w:bCs/>
          <w:sz w:val="20"/>
          <w:szCs w:val="20"/>
        </w:rPr>
        <w:t xml:space="preserve"> лирики </w:t>
      </w:r>
      <w:proofErr w:type="spellStart"/>
      <w:r w:rsidRPr="00623A59">
        <w:rPr>
          <w:bCs/>
          <w:sz w:val="20"/>
          <w:szCs w:val="20"/>
        </w:rPr>
        <w:t>А.С.Пушкина</w:t>
      </w:r>
      <w:proofErr w:type="spell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материала: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Введение. Общая характеристика литературного процесса </w:t>
      </w:r>
      <w:r w:rsidRPr="00623A59">
        <w:rPr>
          <w:bCs/>
          <w:sz w:val="20"/>
          <w:szCs w:val="20"/>
        </w:rPr>
        <w:t xml:space="preserve">XIX века.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Тема 1.2. </w:t>
      </w:r>
      <w:proofErr w:type="spellStart"/>
      <w:r w:rsidRPr="00623A59">
        <w:rPr>
          <w:bCs/>
          <w:sz w:val="20"/>
          <w:szCs w:val="20"/>
        </w:rPr>
        <w:t>М.Ю.Лермонтов</w:t>
      </w:r>
      <w:proofErr w:type="gramStart"/>
      <w:r w:rsidRPr="00623A59">
        <w:rPr>
          <w:bCs/>
          <w:sz w:val="20"/>
          <w:szCs w:val="20"/>
        </w:rPr>
        <w:t>.Ж</w:t>
      </w:r>
      <w:proofErr w:type="gramEnd"/>
      <w:r w:rsidRPr="00623A59">
        <w:rPr>
          <w:bCs/>
          <w:sz w:val="20"/>
          <w:szCs w:val="20"/>
        </w:rPr>
        <w:t>изнь</w:t>
      </w:r>
      <w:proofErr w:type="spellEnd"/>
      <w:r w:rsidRPr="00623A59">
        <w:rPr>
          <w:bCs/>
          <w:sz w:val="20"/>
          <w:szCs w:val="20"/>
        </w:rPr>
        <w:t xml:space="preserve"> и творчество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4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Раздел 2 Русская литература второй половины ё</w:t>
            </w:r>
            <w:proofErr w:type="gramStart"/>
            <w:r w:rsidRPr="00623A59">
              <w:rPr>
                <w:bCs/>
                <w:sz w:val="20"/>
                <w:szCs w:val="20"/>
              </w:rPr>
              <w:t>9</w:t>
            </w:r>
            <w:proofErr w:type="gramEnd"/>
            <w:r w:rsidRPr="00623A59">
              <w:rPr>
                <w:bCs/>
                <w:sz w:val="20"/>
                <w:szCs w:val="20"/>
              </w:rPr>
              <w:t xml:space="preserve"> века.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</w:t>
            </w:r>
            <w:proofErr w:type="gramStart"/>
            <w:r w:rsidRPr="00623A59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623A59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623A59">
              <w:rPr>
                <w:bCs/>
                <w:sz w:val="20"/>
                <w:szCs w:val="20"/>
              </w:rPr>
              <w:t>». Сон Обломова. Тема любви в романе. Образ Ольги Ильинской. Роль второстепенных персонажей в романе.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623A59" w:rsidRDefault="00102FAC" w:rsidP="00623A59">
      <w:pPr>
        <w:rPr>
          <w:bCs/>
          <w:sz w:val="20"/>
          <w:szCs w:val="20"/>
        </w:rPr>
      </w:pPr>
      <w:proofErr w:type="gramStart"/>
      <w:r w:rsidRPr="00623A59">
        <w:rPr>
          <w:bCs/>
          <w:sz w:val="20"/>
          <w:szCs w:val="20"/>
        </w:rPr>
        <w:t>Работа с конспектом лекции, обработка текста,  повторная работа над учебным материалом (учебника, первоисточника, дополнительной литературы.</w:t>
      </w:r>
      <w:proofErr w:type="gramEnd"/>
      <w:r w:rsidRPr="00623A59">
        <w:rPr>
          <w:bCs/>
          <w:sz w:val="20"/>
          <w:szCs w:val="20"/>
        </w:rPr>
        <w:t xml:space="preserve"> Подготовка к контрольной работе №1.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«Островок золотого века</w:t>
      </w:r>
      <w:proofErr w:type="gramStart"/>
      <w:r w:rsidRPr="00623A59">
        <w:rPr>
          <w:bCs/>
          <w:sz w:val="20"/>
          <w:szCs w:val="20"/>
        </w:rPr>
        <w:t>..» (</w:t>
      </w:r>
      <w:proofErr w:type="gramEnd"/>
      <w:r w:rsidRPr="00623A59">
        <w:rPr>
          <w:bCs/>
          <w:sz w:val="20"/>
          <w:szCs w:val="20"/>
        </w:rPr>
        <w:t>глава «Сон  Обломова» из романа А.И. Гончарова «Обломов».)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2.3 И.С Тургенев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  <w:r w:rsidRPr="00623A59">
        <w:rPr>
          <w:bCs/>
          <w:sz w:val="20"/>
          <w:szCs w:val="20"/>
        </w:rPr>
        <w:t xml:space="preserve"> Жизнь и творчество.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И.С. Тургенев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  <w:r w:rsidRPr="00623A59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623A59" w:rsidRDefault="00102FAC" w:rsidP="00623A59">
      <w:pPr>
        <w:rPr>
          <w:color w:val="212121"/>
          <w:spacing w:val="-2"/>
          <w:sz w:val="20"/>
          <w:szCs w:val="20"/>
        </w:rPr>
      </w:pPr>
      <w:r w:rsidRPr="00623A59">
        <w:rPr>
          <w:color w:val="000000"/>
          <w:spacing w:val="-3"/>
          <w:sz w:val="20"/>
          <w:szCs w:val="20"/>
        </w:rPr>
        <w:t xml:space="preserve">Эпоха в романе. </w:t>
      </w:r>
      <w:r w:rsidRPr="00623A59">
        <w:rPr>
          <w:color w:val="212121"/>
          <w:sz w:val="20"/>
          <w:szCs w:val="20"/>
        </w:rPr>
        <w:t xml:space="preserve"> Взаимоотношения Базарова с </w:t>
      </w:r>
      <w:r w:rsidRPr="00623A59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623A59" w:rsidRDefault="00102FAC" w:rsidP="00623A59">
      <w:pPr>
        <w:rPr>
          <w:b/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 Роль </w:t>
      </w:r>
      <w:r w:rsidRPr="00623A59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623A59">
        <w:rPr>
          <w:color w:val="212121"/>
          <w:spacing w:val="-1"/>
          <w:sz w:val="20"/>
          <w:szCs w:val="20"/>
        </w:rPr>
        <w:t>Нигилизм и его последствия.</w:t>
      </w:r>
      <w:r w:rsidRPr="00623A59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623A59">
        <w:rPr>
          <w:b/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623A59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2.4.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Н.А.Некрасов. Жизнь и творчество.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623A59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623A59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623A59">
        <w:rPr>
          <w:color w:val="000000"/>
          <w:spacing w:val="-2"/>
          <w:sz w:val="20"/>
          <w:szCs w:val="20"/>
        </w:rPr>
        <w:t>Тема народа и революционного подвига</w:t>
      </w:r>
      <w:proofErr w:type="gramStart"/>
      <w:r w:rsidRPr="00623A59">
        <w:rPr>
          <w:color w:val="000000"/>
          <w:spacing w:val="-2"/>
          <w:sz w:val="20"/>
          <w:szCs w:val="20"/>
        </w:rPr>
        <w:t>.</w:t>
      </w:r>
      <w:r w:rsidRPr="00623A59">
        <w:rPr>
          <w:spacing w:val="-3"/>
          <w:sz w:val="20"/>
          <w:szCs w:val="20"/>
        </w:rPr>
        <w:t>«</w:t>
      </w:r>
      <w:proofErr w:type="gramEnd"/>
      <w:r w:rsidRPr="00623A59">
        <w:rPr>
          <w:spacing w:val="-3"/>
          <w:sz w:val="20"/>
          <w:szCs w:val="20"/>
        </w:rPr>
        <w:t xml:space="preserve">Кому на Руси жить хорошо». </w:t>
      </w:r>
      <w:r w:rsidRPr="00623A59">
        <w:rPr>
          <w:spacing w:val="-1"/>
          <w:sz w:val="20"/>
          <w:szCs w:val="20"/>
        </w:rPr>
        <w:t>Конфликт эпохи и его отражение в поэме.</w:t>
      </w:r>
      <w:r w:rsidRPr="00623A59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623A59">
        <w:rPr>
          <w:color w:val="212121"/>
          <w:spacing w:val="-1"/>
          <w:sz w:val="20"/>
          <w:szCs w:val="20"/>
        </w:rPr>
        <w:t>споре о счастье.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 Анализ стихотворений Н.А. Некрасова «Элегия» и «Размышления у парадного подъезда»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623A59">
        <w:rPr>
          <w:iCs/>
          <w:color w:val="212121"/>
          <w:spacing w:val="-5"/>
          <w:sz w:val="20"/>
          <w:szCs w:val="20"/>
        </w:rPr>
        <w:t>творчеству Н.А</w:t>
      </w:r>
      <w:proofErr w:type="gramStart"/>
      <w:r w:rsidRPr="00623A59">
        <w:rPr>
          <w:iCs/>
          <w:color w:val="212121"/>
          <w:spacing w:val="-5"/>
          <w:sz w:val="20"/>
          <w:szCs w:val="20"/>
        </w:rPr>
        <w:t xml:space="preserve"> .</w:t>
      </w:r>
      <w:proofErr w:type="gramEnd"/>
      <w:r w:rsidRPr="00623A59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2.5. Поэзия второй половины XIX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2.6.М.Е.Салтыков - Щедрин.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>Художественный мир писателя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623A59">
        <w:rPr>
          <w:sz w:val="20"/>
          <w:szCs w:val="20"/>
        </w:rPr>
        <w:lastRenderedPageBreak/>
        <w:t xml:space="preserve">М.Е. Салтыков-Щедрин. </w:t>
      </w:r>
      <w:r w:rsidRPr="00623A59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623A59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623A59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623A59">
        <w:rPr>
          <w:color w:val="000000"/>
          <w:sz w:val="20"/>
          <w:szCs w:val="20"/>
        </w:rPr>
        <w:t xml:space="preserve">Многообразие форм, тем и </w:t>
      </w:r>
      <w:r w:rsidRPr="00623A59">
        <w:rPr>
          <w:color w:val="000000"/>
          <w:spacing w:val="-2"/>
          <w:sz w:val="20"/>
          <w:szCs w:val="20"/>
        </w:rPr>
        <w:t>методов.</w:t>
      </w:r>
      <w:r w:rsidRPr="00623A59">
        <w:rPr>
          <w:color w:val="212121"/>
          <w:sz w:val="20"/>
          <w:szCs w:val="20"/>
        </w:rPr>
        <w:t xml:space="preserve"> История одного города» как </w:t>
      </w:r>
      <w:r w:rsidRPr="00623A59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623A59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623A59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Л. </w:t>
      </w:r>
      <w:r w:rsidRPr="00623A59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623A59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623A59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623A59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623A59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623A59">
          <w:rPr>
            <w:color w:val="212121"/>
            <w:spacing w:val="-1"/>
            <w:sz w:val="20"/>
            <w:szCs w:val="20"/>
          </w:rPr>
          <w:t xml:space="preserve">1807 </w:t>
        </w:r>
        <w:r w:rsidRPr="00623A59">
          <w:rPr>
            <w:color w:val="212121"/>
            <w:spacing w:val="-6"/>
            <w:sz w:val="20"/>
            <w:szCs w:val="20"/>
          </w:rPr>
          <w:t>г</w:t>
        </w:r>
      </w:smartTag>
      <w:r w:rsidRPr="00623A59">
        <w:rPr>
          <w:color w:val="212121"/>
          <w:spacing w:val="-6"/>
          <w:sz w:val="20"/>
          <w:szCs w:val="20"/>
        </w:rPr>
        <w:t xml:space="preserve">.г. </w:t>
      </w:r>
      <w:r w:rsidRPr="00623A59">
        <w:rPr>
          <w:color w:val="212121"/>
          <w:sz w:val="20"/>
          <w:szCs w:val="20"/>
        </w:rPr>
        <w:t xml:space="preserve">Поиски плодотворной </w:t>
      </w:r>
      <w:r w:rsidRPr="00623A59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623A59">
        <w:rPr>
          <w:color w:val="212121"/>
          <w:spacing w:val="-1"/>
          <w:sz w:val="20"/>
          <w:szCs w:val="20"/>
        </w:rPr>
        <w:t>Безухова и А. Болконского</w:t>
      </w:r>
      <w:r w:rsidRPr="00623A59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623A59">
        <w:rPr>
          <w:color w:val="212121"/>
          <w:spacing w:val="-4"/>
          <w:sz w:val="20"/>
          <w:szCs w:val="20"/>
        </w:rPr>
        <w:t>Эпилог романа.</w:t>
      </w:r>
      <w:r w:rsidRPr="00623A59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iCs/>
          <w:color w:val="212121"/>
          <w:spacing w:val="-6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rPr>
          <w:iCs/>
          <w:color w:val="212121"/>
          <w:spacing w:val="-6"/>
          <w:sz w:val="20"/>
          <w:szCs w:val="20"/>
        </w:rPr>
      </w:pPr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z w:val="20"/>
          <w:szCs w:val="20"/>
        </w:rPr>
        <w:t xml:space="preserve">«Очарованный странник». </w:t>
      </w:r>
      <w:r w:rsidRPr="00623A59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623A59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623A59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623A59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623A59">
        <w:rPr>
          <w:color w:val="000000"/>
          <w:spacing w:val="-1"/>
          <w:sz w:val="20"/>
          <w:szCs w:val="20"/>
        </w:rPr>
        <w:t xml:space="preserve">- </w:t>
      </w:r>
      <w:r w:rsidRPr="00623A59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623A59">
        <w:rPr>
          <w:color w:val="212121"/>
          <w:spacing w:val="-2"/>
          <w:sz w:val="20"/>
          <w:szCs w:val="20"/>
        </w:rPr>
        <w:t>Флягина</w:t>
      </w:r>
      <w:proofErr w:type="spellEnd"/>
      <w:r w:rsidRPr="00623A59">
        <w:rPr>
          <w:color w:val="212121"/>
          <w:spacing w:val="-2"/>
          <w:sz w:val="20"/>
          <w:szCs w:val="20"/>
        </w:rPr>
        <w:t>.</w:t>
      </w: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gramStart"/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color w:val="212121"/>
          <w:spacing w:val="2"/>
          <w:sz w:val="20"/>
          <w:szCs w:val="20"/>
        </w:rPr>
      </w:pPr>
      <w:r w:rsidRPr="00623A59">
        <w:rPr>
          <w:color w:val="000000"/>
          <w:spacing w:val="-2"/>
          <w:sz w:val="20"/>
          <w:szCs w:val="20"/>
        </w:rPr>
        <w:t xml:space="preserve">Этапы </w:t>
      </w:r>
      <w:r w:rsidRPr="00623A59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623A59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623A59">
        <w:rPr>
          <w:color w:val="212121"/>
          <w:sz w:val="20"/>
          <w:szCs w:val="20"/>
        </w:rPr>
        <w:t xml:space="preserve">наказание». Петербург </w:t>
      </w:r>
      <w:r w:rsidRPr="00623A59">
        <w:rPr>
          <w:color w:val="212121"/>
          <w:spacing w:val="2"/>
          <w:sz w:val="20"/>
          <w:szCs w:val="20"/>
        </w:rPr>
        <w:t xml:space="preserve">Достоевского </w:t>
      </w:r>
      <w:r w:rsidRPr="00623A59">
        <w:rPr>
          <w:color w:val="000000"/>
          <w:spacing w:val="2"/>
          <w:sz w:val="20"/>
          <w:szCs w:val="20"/>
        </w:rPr>
        <w:t xml:space="preserve">– </w:t>
      </w:r>
      <w:r w:rsidRPr="00623A59">
        <w:rPr>
          <w:color w:val="212121"/>
          <w:spacing w:val="2"/>
          <w:sz w:val="20"/>
          <w:szCs w:val="20"/>
        </w:rPr>
        <w:t>город социальных контрастов.</w:t>
      </w:r>
      <w:r w:rsidRPr="00623A59">
        <w:rPr>
          <w:color w:val="000000"/>
          <w:sz w:val="20"/>
          <w:szCs w:val="20"/>
        </w:rPr>
        <w:t xml:space="preserve"> Раскольников </w:t>
      </w:r>
      <w:proofErr w:type="gramStart"/>
      <w:r w:rsidRPr="00623A59">
        <w:rPr>
          <w:color w:val="000000"/>
          <w:sz w:val="20"/>
          <w:szCs w:val="20"/>
        </w:rPr>
        <w:t>среди</w:t>
      </w:r>
      <w:proofErr w:type="gramEnd"/>
      <w:r w:rsidRPr="00623A59">
        <w:rPr>
          <w:color w:val="000000"/>
          <w:sz w:val="20"/>
          <w:szCs w:val="20"/>
        </w:rPr>
        <w:t xml:space="preserve"> </w:t>
      </w:r>
      <w:r w:rsidRPr="00623A59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623A59">
        <w:rPr>
          <w:color w:val="000000"/>
          <w:sz w:val="20"/>
          <w:szCs w:val="20"/>
        </w:rPr>
        <w:t xml:space="preserve">Идея Раскольникова о праве </w:t>
      </w:r>
      <w:r w:rsidRPr="00623A59">
        <w:rPr>
          <w:color w:val="000000"/>
          <w:spacing w:val="-1"/>
          <w:sz w:val="20"/>
          <w:szCs w:val="20"/>
        </w:rPr>
        <w:t xml:space="preserve">сильной личности.  </w:t>
      </w:r>
      <w:r w:rsidRPr="00623A59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623A59">
        <w:rPr>
          <w:color w:val="212121"/>
          <w:spacing w:val="-1"/>
          <w:sz w:val="20"/>
          <w:szCs w:val="20"/>
        </w:rPr>
        <w:t>причины его поражения.</w:t>
      </w:r>
      <w:r w:rsidRPr="00623A59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623A59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623A59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623A59">
        <w:rPr>
          <w:color w:val="212121"/>
          <w:spacing w:val="-2"/>
          <w:sz w:val="20"/>
          <w:szCs w:val="20"/>
        </w:rPr>
        <w:t>Раскольникове через любовь.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bCs/>
          <w:iCs/>
          <w:color w:val="212121"/>
          <w:spacing w:val="-2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 Подготовка к 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623A59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623A59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623A59">
        <w:rPr>
          <w:color w:val="212121"/>
          <w:sz w:val="20"/>
          <w:szCs w:val="20"/>
        </w:rPr>
        <w:t xml:space="preserve">Маленькая трилогия. Идейно </w:t>
      </w:r>
      <w:proofErr w:type="gramStart"/>
      <w:r w:rsidRPr="00623A59">
        <w:rPr>
          <w:color w:val="000000"/>
          <w:sz w:val="20"/>
          <w:szCs w:val="20"/>
        </w:rPr>
        <w:t>-</w:t>
      </w:r>
      <w:r w:rsidRPr="00623A59">
        <w:rPr>
          <w:color w:val="212121"/>
          <w:sz w:val="20"/>
          <w:szCs w:val="20"/>
        </w:rPr>
        <w:t>х</w:t>
      </w:r>
      <w:proofErr w:type="gramEnd"/>
      <w:r w:rsidRPr="00623A59">
        <w:rPr>
          <w:color w:val="212121"/>
          <w:sz w:val="20"/>
          <w:szCs w:val="20"/>
        </w:rPr>
        <w:t xml:space="preserve">удожественное своеобразие </w:t>
      </w:r>
      <w:r w:rsidRPr="00623A59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623A59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623A59">
        <w:rPr>
          <w:color w:val="212121"/>
          <w:spacing w:val="-1"/>
          <w:sz w:val="20"/>
          <w:szCs w:val="20"/>
        </w:rPr>
        <w:t>Ионыч</w:t>
      </w:r>
      <w:proofErr w:type="spellEnd"/>
      <w:r w:rsidRPr="00623A59">
        <w:rPr>
          <w:color w:val="212121"/>
          <w:spacing w:val="-1"/>
          <w:sz w:val="20"/>
          <w:szCs w:val="20"/>
        </w:rPr>
        <w:t>.»</w:t>
      </w:r>
      <w:r w:rsidRPr="00623A59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623A59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623A59">
        <w:rPr>
          <w:color w:val="000000"/>
          <w:spacing w:val="-3"/>
          <w:sz w:val="20"/>
          <w:szCs w:val="20"/>
        </w:rPr>
        <w:t xml:space="preserve">пьесы. </w:t>
      </w:r>
      <w:r w:rsidRPr="00623A59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623A59">
        <w:rPr>
          <w:color w:val="212121"/>
          <w:spacing w:val="-1"/>
          <w:sz w:val="20"/>
          <w:szCs w:val="20"/>
        </w:rPr>
        <w:t>отношение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623A59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623A59">
        <w:rPr>
          <w:bCs/>
          <w:iCs/>
          <w:color w:val="212121"/>
          <w:spacing w:val="-7"/>
          <w:sz w:val="20"/>
          <w:szCs w:val="20"/>
        </w:rPr>
        <w:t>Чехова.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3.1.</w:t>
      </w:r>
      <w:r w:rsidRPr="00623A59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  <w:r w:rsidRPr="00623A59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623A59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623A59">
        <w:rPr>
          <w:color w:val="000000"/>
          <w:spacing w:val="2"/>
          <w:sz w:val="20"/>
          <w:szCs w:val="20"/>
        </w:rPr>
        <w:t>-</w:t>
      </w:r>
      <w:r w:rsidRPr="00623A59">
        <w:rPr>
          <w:color w:val="202020"/>
          <w:spacing w:val="-1"/>
          <w:sz w:val="20"/>
          <w:szCs w:val="20"/>
        </w:rPr>
        <w:t>Ф</w:t>
      </w:r>
      <w:proofErr w:type="gramEnd"/>
      <w:r w:rsidRPr="00623A59">
        <w:rPr>
          <w:color w:val="202020"/>
          <w:spacing w:val="-1"/>
          <w:sz w:val="20"/>
          <w:szCs w:val="20"/>
        </w:rPr>
        <w:t xml:space="preserve">ранциско», «Чистый </w:t>
      </w:r>
      <w:r w:rsidRPr="00623A59">
        <w:rPr>
          <w:color w:val="202020"/>
          <w:sz w:val="20"/>
          <w:szCs w:val="20"/>
        </w:rPr>
        <w:t xml:space="preserve">понедельник», «Лёгкое </w:t>
      </w:r>
      <w:r w:rsidRPr="00623A59">
        <w:rPr>
          <w:color w:val="202020"/>
          <w:spacing w:val="-2"/>
          <w:sz w:val="20"/>
          <w:szCs w:val="20"/>
        </w:rPr>
        <w:t>дыхание»</w:t>
      </w:r>
    </w:p>
    <w:p w:rsidR="00102FAC" w:rsidRPr="00623A59" w:rsidRDefault="00102FAC" w:rsidP="00623A59">
      <w:pPr>
        <w:rPr>
          <w:color w:val="202020"/>
          <w:spacing w:val="-3"/>
          <w:sz w:val="20"/>
          <w:szCs w:val="20"/>
        </w:rPr>
      </w:pPr>
      <w:r w:rsidRPr="00623A59">
        <w:rPr>
          <w:bCs/>
          <w:sz w:val="20"/>
          <w:szCs w:val="20"/>
        </w:rPr>
        <w:t xml:space="preserve">Введение. </w:t>
      </w:r>
      <w:r w:rsidRPr="00623A59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623A59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623A59">
        <w:rPr>
          <w:color w:val="202020"/>
          <w:sz w:val="20"/>
          <w:szCs w:val="20"/>
        </w:rPr>
        <w:t xml:space="preserve">Многообразие литературных </w:t>
      </w:r>
      <w:r w:rsidRPr="00623A59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623A59">
        <w:rPr>
          <w:color w:val="202020"/>
          <w:spacing w:val="-3"/>
          <w:sz w:val="20"/>
          <w:szCs w:val="20"/>
        </w:rPr>
        <w:t>групп</w:t>
      </w:r>
      <w:proofErr w:type="gramStart"/>
      <w:r w:rsidRPr="00623A59">
        <w:rPr>
          <w:color w:val="202020"/>
          <w:spacing w:val="-3"/>
          <w:sz w:val="20"/>
          <w:szCs w:val="20"/>
        </w:rPr>
        <w:t>..</w:t>
      </w:r>
      <w:r w:rsidRPr="00623A59">
        <w:rPr>
          <w:color w:val="202020"/>
          <w:spacing w:val="-2"/>
          <w:sz w:val="20"/>
          <w:szCs w:val="20"/>
        </w:rPr>
        <w:t xml:space="preserve"> .</w:t>
      </w:r>
      <w:proofErr w:type="gramEnd"/>
      <w:r w:rsidRPr="00623A59">
        <w:rPr>
          <w:color w:val="202020"/>
          <w:spacing w:val="-2"/>
          <w:sz w:val="20"/>
          <w:szCs w:val="20"/>
        </w:rPr>
        <w:t xml:space="preserve">А. И. Куприн. Воплощение нравственного идеала и таланта </w:t>
      </w:r>
      <w:r w:rsidRPr="00623A59">
        <w:rPr>
          <w:color w:val="202020"/>
          <w:sz w:val="20"/>
          <w:szCs w:val="20"/>
        </w:rPr>
        <w:t>любви в повести «Олеся»</w:t>
      </w:r>
      <w:proofErr w:type="gramStart"/>
      <w:r w:rsidRPr="00623A59">
        <w:rPr>
          <w:color w:val="202020"/>
          <w:sz w:val="20"/>
          <w:szCs w:val="20"/>
        </w:rPr>
        <w:t>.</w:t>
      </w:r>
      <w:r w:rsidRPr="00623A59">
        <w:rPr>
          <w:sz w:val="20"/>
          <w:szCs w:val="20"/>
        </w:rPr>
        <w:t>Т</w:t>
      </w:r>
      <w:proofErr w:type="gramEnd"/>
      <w:r w:rsidRPr="00623A59">
        <w:rPr>
          <w:sz w:val="20"/>
          <w:szCs w:val="20"/>
        </w:rPr>
        <w:t>алант любви в рассказе А.И. Куприна «Гранатовый браслет»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623A59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623A59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3.2.</w:t>
      </w:r>
      <w:r w:rsidRPr="00623A59">
        <w:rPr>
          <w:sz w:val="20"/>
          <w:szCs w:val="20"/>
        </w:rPr>
        <w:t xml:space="preserve">Поэзия начала </w:t>
      </w:r>
      <w:r w:rsidRPr="00623A59">
        <w:rPr>
          <w:sz w:val="20"/>
          <w:szCs w:val="20"/>
          <w:lang w:val="en-US"/>
        </w:rPr>
        <w:t>XX</w:t>
      </w:r>
      <w:r w:rsidRPr="00623A59">
        <w:rPr>
          <w:sz w:val="20"/>
          <w:szCs w:val="20"/>
        </w:rPr>
        <w:t xml:space="preserve">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623A59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623A59">
        <w:rPr>
          <w:bCs/>
          <w:iCs/>
          <w:color w:val="202020"/>
          <w:spacing w:val="-1"/>
          <w:sz w:val="20"/>
          <w:szCs w:val="20"/>
        </w:rPr>
        <w:t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С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>А .Есенин. Художественно-философские основы есенинской поэтики. Мотивы поздней лирики Есенина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творчества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sz w:val="20"/>
          <w:szCs w:val="20"/>
        </w:rPr>
        <w:t xml:space="preserve">Поэт и революция. Творчество 20-х годов. Тема поэта и поэзии в творчестве Маяковского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sz w:val="20"/>
          <w:szCs w:val="20"/>
        </w:rPr>
        <w:t>.А. А. Ахматова. Художественное своеобразие лирики. Тема любви</w:t>
      </w:r>
      <w:proofErr w:type="gramStart"/>
      <w:r w:rsidRPr="00623A59">
        <w:rPr>
          <w:sz w:val="20"/>
          <w:szCs w:val="20"/>
        </w:rPr>
        <w:t xml:space="preserve"> .</w:t>
      </w:r>
      <w:proofErr w:type="gramEnd"/>
      <w:r w:rsidRPr="00623A59">
        <w:rPr>
          <w:sz w:val="20"/>
          <w:szCs w:val="20"/>
        </w:rPr>
        <w:t>Гражданская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lastRenderedPageBreak/>
        <w:t xml:space="preserve">Практическая работа  </w:t>
      </w:r>
      <w:r w:rsidRPr="00623A59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:С</w:t>
      </w:r>
      <w:proofErr w:type="gramEnd"/>
      <w:r w:rsidRPr="00623A59">
        <w:rPr>
          <w:bCs/>
          <w:sz w:val="20"/>
          <w:szCs w:val="20"/>
        </w:rPr>
        <w:t>очинение</w:t>
      </w:r>
      <w:proofErr w:type="spellEnd"/>
      <w:r w:rsidRPr="00623A59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3.3.</w:t>
      </w:r>
      <w:r w:rsidRPr="00623A59">
        <w:rPr>
          <w:sz w:val="20"/>
          <w:szCs w:val="20"/>
        </w:rPr>
        <w:t>Литература20-х годов (обзор</w:t>
      </w:r>
      <w:r w:rsidRPr="00623A59">
        <w:rPr>
          <w:i/>
          <w:sz w:val="20"/>
          <w:szCs w:val="20"/>
        </w:rPr>
        <w:t>)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623A59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623A59">
        <w:rPr>
          <w:color w:val="212121"/>
          <w:sz w:val="20"/>
          <w:szCs w:val="20"/>
        </w:rPr>
        <w:t xml:space="preserve">сатирических произведений </w:t>
      </w:r>
      <w:r w:rsidRPr="00623A59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623A59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623A59">
        <w:rPr>
          <w:color w:val="212121"/>
          <w:spacing w:val="-1"/>
          <w:sz w:val="20"/>
          <w:szCs w:val="20"/>
        </w:rPr>
        <w:t>«Мастер и Маргарита»</w:t>
      </w:r>
      <w:proofErr w:type="gramStart"/>
      <w:r w:rsidRPr="00623A59">
        <w:rPr>
          <w:color w:val="212121"/>
          <w:spacing w:val="-1"/>
          <w:sz w:val="20"/>
          <w:szCs w:val="20"/>
        </w:rPr>
        <w:t>.«</w:t>
      </w:r>
      <w:proofErr w:type="gramEnd"/>
      <w:r w:rsidRPr="00623A59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623A59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623A59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623A59">
        <w:rPr>
          <w:color w:val="212121"/>
          <w:spacing w:val="-3"/>
          <w:sz w:val="20"/>
          <w:szCs w:val="20"/>
        </w:rPr>
        <w:t xml:space="preserve">История Мастера </w:t>
      </w:r>
      <w:r w:rsidRPr="00623A59">
        <w:rPr>
          <w:bCs/>
          <w:color w:val="212121"/>
          <w:spacing w:val="-3"/>
          <w:sz w:val="20"/>
          <w:szCs w:val="20"/>
        </w:rPr>
        <w:t xml:space="preserve">и </w:t>
      </w:r>
      <w:r w:rsidRPr="00623A59">
        <w:rPr>
          <w:color w:val="212121"/>
          <w:spacing w:val="-3"/>
          <w:sz w:val="20"/>
          <w:szCs w:val="20"/>
        </w:rPr>
        <w:t>Маргариты.</w:t>
      </w:r>
      <w:r w:rsidRPr="00623A59">
        <w:rPr>
          <w:color w:val="212121"/>
          <w:spacing w:val="-2"/>
          <w:sz w:val="20"/>
          <w:szCs w:val="20"/>
        </w:rPr>
        <w:t xml:space="preserve"> Тема любви. </w:t>
      </w:r>
      <w:r w:rsidRPr="00623A59">
        <w:rPr>
          <w:sz w:val="20"/>
          <w:szCs w:val="20"/>
        </w:rPr>
        <w:t>Судьба художника в романе. Смысл финала.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sz w:val="20"/>
          <w:szCs w:val="20"/>
        </w:rPr>
        <w:t xml:space="preserve">Семинар </w:t>
      </w:r>
      <w:r w:rsidRPr="00623A59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623A59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623A59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Тема 3.4. </w:t>
      </w:r>
      <w:r w:rsidRPr="00623A59">
        <w:rPr>
          <w:sz w:val="20"/>
          <w:szCs w:val="20"/>
        </w:rPr>
        <w:t>Литературный процесс 30 – 50-х гг.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color w:val="202020"/>
          <w:sz w:val="20"/>
          <w:szCs w:val="20"/>
        </w:rPr>
      </w:pPr>
      <w:r w:rsidRPr="00623A59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623A59" w:rsidRDefault="00102FAC" w:rsidP="00623A59">
      <w:pPr>
        <w:rPr>
          <w:color w:val="202020"/>
          <w:spacing w:val="-3"/>
          <w:sz w:val="20"/>
          <w:szCs w:val="20"/>
        </w:rPr>
      </w:pPr>
      <w:r w:rsidRPr="00623A59">
        <w:rPr>
          <w:color w:val="202020"/>
          <w:sz w:val="20"/>
          <w:szCs w:val="20"/>
        </w:rPr>
        <w:t xml:space="preserve">Современная проза о Великой </w:t>
      </w:r>
      <w:r w:rsidRPr="00623A59">
        <w:rPr>
          <w:color w:val="202020"/>
          <w:spacing w:val="-1"/>
          <w:sz w:val="20"/>
          <w:szCs w:val="20"/>
        </w:rPr>
        <w:t>Отечественной войне</w:t>
      </w:r>
      <w:proofErr w:type="gramStart"/>
      <w:r w:rsidRPr="00623A59">
        <w:rPr>
          <w:color w:val="202020"/>
          <w:spacing w:val="-1"/>
          <w:sz w:val="20"/>
          <w:szCs w:val="20"/>
        </w:rPr>
        <w:t>.</w:t>
      </w:r>
      <w:r w:rsidRPr="00623A59">
        <w:rPr>
          <w:color w:val="202020"/>
          <w:spacing w:val="-3"/>
          <w:sz w:val="20"/>
          <w:szCs w:val="20"/>
        </w:rPr>
        <w:t>»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02020"/>
          <w:sz w:val="20"/>
          <w:szCs w:val="20"/>
        </w:rPr>
        <w:t>К. Воробьёв «</w:t>
      </w:r>
      <w:proofErr w:type="gramStart"/>
      <w:r w:rsidRPr="00623A59">
        <w:rPr>
          <w:color w:val="202020"/>
          <w:sz w:val="20"/>
          <w:szCs w:val="20"/>
        </w:rPr>
        <w:t>Убиты</w:t>
      </w:r>
      <w:proofErr w:type="gramEnd"/>
      <w:r w:rsidRPr="00623A59">
        <w:rPr>
          <w:color w:val="202020"/>
          <w:sz w:val="20"/>
          <w:szCs w:val="20"/>
        </w:rPr>
        <w:t xml:space="preserve"> под </w:t>
      </w:r>
      <w:r w:rsidRPr="00623A59">
        <w:rPr>
          <w:color w:val="202020"/>
          <w:spacing w:val="-2"/>
          <w:sz w:val="20"/>
          <w:szCs w:val="20"/>
        </w:rPr>
        <w:t>Москвой».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  <w:r w:rsidRPr="00623A59">
        <w:rPr>
          <w:sz w:val="20"/>
          <w:szCs w:val="20"/>
        </w:rPr>
        <w:t xml:space="preserve"> Сочинение по произведениям о </w:t>
      </w:r>
      <w:r w:rsidRPr="00623A59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>Подготовка презентаций на тему: «А Музы не молчали…»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3.5.</w:t>
      </w:r>
      <w:r w:rsidRPr="00623A59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623A59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623A59">
        <w:rPr>
          <w:color w:val="202020"/>
          <w:sz w:val="20"/>
          <w:szCs w:val="20"/>
        </w:rPr>
        <w:t xml:space="preserve">рассказа «Один день Ивана </w:t>
      </w:r>
      <w:r w:rsidRPr="00623A59">
        <w:rPr>
          <w:color w:val="202020"/>
          <w:spacing w:val="-3"/>
          <w:sz w:val="20"/>
          <w:szCs w:val="20"/>
        </w:rPr>
        <w:t>Денисовича».</w:t>
      </w: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П</w:t>
      </w:r>
      <w:proofErr w:type="gramEnd"/>
      <w:r w:rsidRPr="00623A59">
        <w:rPr>
          <w:sz w:val="20"/>
          <w:szCs w:val="20"/>
        </w:rPr>
        <w:t>одготовка</w:t>
      </w:r>
      <w:proofErr w:type="spellEnd"/>
      <w:r w:rsidRPr="00623A59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3.6.</w:t>
      </w:r>
      <w:r w:rsidRPr="00623A59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623A59">
        <w:rPr>
          <w:bCs/>
          <w:sz w:val="20"/>
          <w:szCs w:val="20"/>
        </w:rPr>
        <w:t xml:space="preserve">Содержание учебного </w:t>
      </w:r>
      <w:proofErr w:type="spellStart"/>
      <w:r w:rsidRPr="00623A59">
        <w:rPr>
          <w:bCs/>
          <w:sz w:val="20"/>
          <w:szCs w:val="20"/>
        </w:rPr>
        <w:t>материала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color w:val="202020"/>
          <w:spacing w:val="-3"/>
          <w:sz w:val="20"/>
          <w:szCs w:val="20"/>
        </w:rPr>
        <w:t>А</w:t>
      </w:r>
      <w:proofErr w:type="gramEnd"/>
      <w:r w:rsidRPr="00623A59">
        <w:rPr>
          <w:color w:val="202020"/>
          <w:spacing w:val="-3"/>
          <w:sz w:val="20"/>
          <w:szCs w:val="20"/>
        </w:rPr>
        <w:t>вторская</w:t>
      </w:r>
      <w:proofErr w:type="spellEnd"/>
      <w:r w:rsidRPr="00623A59">
        <w:rPr>
          <w:color w:val="202020"/>
          <w:spacing w:val="-3"/>
          <w:sz w:val="20"/>
          <w:szCs w:val="20"/>
        </w:rPr>
        <w:t xml:space="preserve"> песня. Гражданская лирика. Творчество А. Вознесенского,  Е. Евтушенко, В. Высоцкого, А. Галича, Б. Окуджавы</w:t>
      </w:r>
      <w:proofErr w:type="gramStart"/>
      <w:r w:rsidRPr="00623A59">
        <w:rPr>
          <w:color w:val="202020"/>
          <w:spacing w:val="-3"/>
          <w:sz w:val="20"/>
          <w:szCs w:val="20"/>
        </w:rPr>
        <w:t>.«</w:t>
      </w:r>
      <w:r w:rsidRPr="00623A59">
        <w:rPr>
          <w:color w:val="202020"/>
          <w:spacing w:val="-2"/>
          <w:sz w:val="20"/>
          <w:szCs w:val="20"/>
        </w:rPr>
        <w:t xml:space="preserve"> </w:t>
      </w:r>
      <w:proofErr w:type="gramEnd"/>
      <w:r w:rsidRPr="00623A59">
        <w:rPr>
          <w:color w:val="202020"/>
          <w:spacing w:val="-2"/>
          <w:sz w:val="20"/>
          <w:szCs w:val="20"/>
        </w:rPr>
        <w:t xml:space="preserve">В. Г. Распутин. Тема народа и </w:t>
      </w:r>
      <w:r w:rsidRPr="00623A59">
        <w:rPr>
          <w:color w:val="202020"/>
          <w:sz w:val="20"/>
          <w:szCs w:val="20"/>
        </w:rPr>
        <w:t xml:space="preserve">его истории в повести </w:t>
      </w:r>
      <w:r w:rsidRPr="00623A59">
        <w:rPr>
          <w:color w:val="202020"/>
          <w:spacing w:val="-3"/>
          <w:sz w:val="20"/>
          <w:szCs w:val="20"/>
        </w:rPr>
        <w:t xml:space="preserve">«Прощание </w:t>
      </w:r>
      <w:proofErr w:type="gramStart"/>
      <w:r w:rsidRPr="00623A59">
        <w:rPr>
          <w:color w:val="202020"/>
          <w:spacing w:val="-3"/>
          <w:sz w:val="20"/>
          <w:szCs w:val="20"/>
        </w:rPr>
        <w:t>с</w:t>
      </w:r>
      <w:proofErr w:type="gramEnd"/>
      <w:r w:rsidRPr="00623A59">
        <w:rPr>
          <w:color w:val="202020"/>
          <w:spacing w:val="-3"/>
          <w:sz w:val="20"/>
          <w:szCs w:val="20"/>
        </w:rPr>
        <w:t xml:space="preserve"> Матёрой».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П</w:t>
      </w:r>
      <w:proofErr w:type="gramEnd"/>
      <w:r w:rsidRPr="00623A59">
        <w:rPr>
          <w:sz w:val="20"/>
          <w:szCs w:val="20"/>
        </w:rPr>
        <w:t>одготовка</w:t>
      </w:r>
      <w:proofErr w:type="spellEnd"/>
      <w:r w:rsidRPr="00623A59">
        <w:rPr>
          <w:sz w:val="20"/>
          <w:szCs w:val="20"/>
        </w:rPr>
        <w:t xml:space="preserve"> к итоговому сочинению.</w:t>
      </w:r>
    </w:p>
    <w:p w:rsidR="006E6450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>Дифференцированный зачет по литературе.</w:t>
      </w:r>
    </w:p>
    <w:p w:rsidR="006E6450" w:rsidRPr="00623A59" w:rsidRDefault="006E6450" w:rsidP="00623A59">
      <w:pPr>
        <w:rPr>
          <w:spacing w:val="-1"/>
          <w:sz w:val="20"/>
          <w:szCs w:val="20"/>
        </w:rPr>
      </w:pPr>
    </w:p>
    <w:p w:rsidR="00F520DC" w:rsidRPr="00623A59" w:rsidRDefault="00F520DC" w:rsidP="00623A59">
      <w:pPr>
        <w:rPr>
          <w:spacing w:val="-1"/>
          <w:sz w:val="20"/>
          <w:szCs w:val="20"/>
        </w:rPr>
      </w:pPr>
      <w:r w:rsidRPr="00623A59">
        <w:rPr>
          <w:sz w:val="20"/>
          <w:szCs w:val="20"/>
        </w:rPr>
        <w:t xml:space="preserve">2.3 Тематическое планирование видов учебной деятельности </w:t>
      </w:r>
      <w:proofErr w:type="gramStart"/>
      <w:r w:rsidRPr="00623A59">
        <w:rPr>
          <w:sz w:val="20"/>
          <w:szCs w:val="20"/>
        </w:rPr>
        <w:t>обучающегося</w:t>
      </w:r>
      <w:proofErr w:type="gramEnd"/>
      <w:r w:rsidRPr="00623A59">
        <w:rPr>
          <w:sz w:val="20"/>
          <w:szCs w:val="20"/>
        </w:rPr>
        <w:t>.</w:t>
      </w:r>
    </w:p>
    <w:p w:rsidR="00F520DC" w:rsidRPr="00623A59" w:rsidRDefault="00F520DC" w:rsidP="00623A59">
      <w:pPr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8019"/>
      </w:tblGrid>
      <w:tr w:rsidR="00F520DC" w:rsidRPr="00623A59" w:rsidTr="00383A22">
        <w:trPr>
          <w:trHeight w:val="354"/>
        </w:trPr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Введение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Аудировние</w:t>
            </w:r>
            <w:proofErr w:type="spellEnd"/>
            <w:r w:rsidRPr="00623A59">
              <w:rPr>
                <w:sz w:val="20"/>
                <w:szCs w:val="20"/>
              </w:rPr>
              <w:t>; участие в беседе, ответы на вопросы</w:t>
            </w:r>
            <w:proofErr w:type="gramStart"/>
            <w:r w:rsidRPr="00623A59">
              <w:rPr>
                <w:sz w:val="20"/>
                <w:szCs w:val="20"/>
              </w:rPr>
              <w:t xml:space="preserve"> ,</w:t>
            </w:r>
            <w:proofErr w:type="gramEnd"/>
            <w:r w:rsidRPr="00623A59">
              <w:rPr>
                <w:sz w:val="20"/>
                <w:szCs w:val="20"/>
              </w:rPr>
              <w:t xml:space="preserve"> чтение.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 xml:space="preserve">; работа с источником информации </w:t>
            </w:r>
            <w:proofErr w:type="gramStart"/>
            <w:r w:rsidRPr="00623A59">
              <w:rPr>
                <w:sz w:val="20"/>
                <w:szCs w:val="20"/>
              </w:rPr>
              <w:t>;у</w:t>
            </w:r>
            <w:proofErr w:type="gramEnd"/>
            <w:r w:rsidRPr="00623A59">
              <w:rPr>
                <w:sz w:val="20"/>
                <w:szCs w:val="20"/>
              </w:rPr>
              <w:t xml:space="preserve">частие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;  </w:t>
            </w:r>
            <w:proofErr w:type="spellStart"/>
            <w:r w:rsidRPr="00623A59">
              <w:rPr>
                <w:sz w:val="20"/>
                <w:szCs w:val="20"/>
              </w:rPr>
              <w:t>взаимоооценивание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Поэзия второй половины 19 века.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Аудирование</w:t>
            </w:r>
            <w:proofErr w:type="spellEnd"/>
            <w:r w:rsidRPr="00623A59">
              <w:rPr>
                <w:sz w:val="20"/>
                <w:szCs w:val="20"/>
              </w:rPr>
              <w:t>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1920-х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</w:t>
            </w:r>
            <w:r w:rsidRPr="00623A59">
              <w:rPr>
                <w:sz w:val="20"/>
                <w:szCs w:val="20"/>
              </w:rPr>
              <w:lastRenderedPageBreak/>
              <w:t>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lastRenderedPageBreak/>
              <w:t>Особенности развития литературы 1930-х – начала 1940-х годов.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Pr="00623A59" w:rsidRDefault="00F520DC" w:rsidP="00623A59">
      <w:pPr>
        <w:rPr>
          <w:b/>
          <w:sz w:val="20"/>
          <w:szCs w:val="20"/>
        </w:rPr>
      </w:pPr>
    </w:p>
    <w:p w:rsidR="00434CC0" w:rsidRPr="00623A59" w:rsidRDefault="00434CC0" w:rsidP="00623A59">
      <w:pPr>
        <w:rPr>
          <w:b/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caps/>
          <w:sz w:val="20"/>
          <w:szCs w:val="20"/>
        </w:rPr>
      </w:pPr>
      <w:r w:rsidRPr="00623A59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623A59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623A59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623A59">
        <w:rPr>
          <w:bCs/>
          <w:sz w:val="20"/>
          <w:szCs w:val="20"/>
        </w:rPr>
        <w:t>обучающихся</w:t>
      </w:r>
      <w:proofErr w:type="gramEnd"/>
      <w:r w:rsidRPr="00623A59">
        <w:rPr>
          <w:bCs/>
          <w:sz w:val="20"/>
          <w:szCs w:val="20"/>
        </w:rPr>
        <w:t>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рабочее место преподавателя;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методические пособия;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тексты художественных произведений;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учебная доска;</w:t>
      </w:r>
    </w:p>
    <w:p w:rsidR="00447EE0" w:rsidRPr="00623A59" w:rsidRDefault="00F520DC" w:rsidP="00623A59">
      <w:pPr>
        <w:ind w:firstLine="708"/>
        <w:jc w:val="both"/>
        <w:rPr>
          <w:b/>
          <w:sz w:val="20"/>
          <w:szCs w:val="20"/>
        </w:rPr>
      </w:pPr>
      <w:r w:rsidRPr="00623A59">
        <w:rPr>
          <w:bCs/>
          <w:sz w:val="20"/>
          <w:szCs w:val="20"/>
        </w:rPr>
        <w:t>- тематические стенды.</w:t>
      </w:r>
      <w:r w:rsidR="00447EE0" w:rsidRPr="00623A59">
        <w:rPr>
          <w:b/>
          <w:sz w:val="20"/>
          <w:szCs w:val="20"/>
        </w:rPr>
        <w:t xml:space="preserve"> </w:t>
      </w:r>
    </w:p>
    <w:p w:rsidR="00447EE0" w:rsidRPr="00623A59" w:rsidRDefault="00447EE0" w:rsidP="00623A59">
      <w:pPr>
        <w:ind w:firstLine="708"/>
        <w:jc w:val="both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623A59" w:rsidRDefault="00447EE0" w:rsidP="00623A59">
      <w:pPr>
        <w:rPr>
          <w:sz w:val="20"/>
          <w:szCs w:val="20"/>
        </w:rPr>
      </w:pPr>
    </w:p>
    <w:p w:rsidR="00F520DC" w:rsidRPr="00623A59" w:rsidRDefault="00F520DC" w:rsidP="00623A59">
      <w:pPr>
        <w:tabs>
          <w:tab w:val="left" w:pos="1725"/>
        </w:tabs>
        <w:ind w:hanging="142"/>
        <w:rPr>
          <w:bCs/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623A59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623A59" w:rsidRDefault="00BD5169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 xml:space="preserve">Перечень </w:t>
      </w:r>
      <w:r w:rsidR="00F520DC" w:rsidRPr="00623A59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623A59" w:rsidRDefault="00447EE0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Основные источники: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22207D" w:rsidRPr="00623A59" w:rsidRDefault="0022207D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szCs w:val="20"/>
        </w:rPr>
      </w:pPr>
      <w:r w:rsidRPr="00623A59">
        <w:rPr>
          <w:szCs w:val="20"/>
        </w:rPr>
        <w:t>Интернет-ресурсы: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Новая литература. </w:t>
      </w:r>
      <w:proofErr w:type="spellStart"/>
      <w:r w:rsidRPr="00623A59">
        <w:rPr>
          <w:bCs/>
          <w:sz w:val="20"/>
          <w:szCs w:val="20"/>
        </w:rPr>
        <w:t>Литературно_художественный</w:t>
      </w:r>
      <w:proofErr w:type="spellEnd"/>
      <w:r w:rsidRPr="00623A59">
        <w:rPr>
          <w:bCs/>
          <w:sz w:val="20"/>
          <w:szCs w:val="20"/>
        </w:rPr>
        <w:t xml:space="preserve"> журнал</w:t>
      </w:r>
      <w:r w:rsidR="00434CC0" w:rsidRPr="00623A59">
        <w:rPr>
          <w:bCs/>
          <w:sz w:val="20"/>
          <w:szCs w:val="20"/>
        </w:rPr>
        <w:t xml:space="preserve"> </w:t>
      </w:r>
      <w:hyperlink r:id="rId11" w:history="1">
        <w:r w:rsidRPr="00623A59">
          <w:rPr>
            <w:rStyle w:val="aff1"/>
            <w:sz w:val="20"/>
            <w:szCs w:val="20"/>
          </w:rPr>
          <w:t>http://newlit.ru/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623A59">
        <w:rPr>
          <w:bCs/>
          <w:sz w:val="20"/>
          <w:szCs w:val="20"/>
        </w:rPr>
        <w:t>Каганова</w:t>
      </w:r>
      <w:proofErr w:type="spellEnd"/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http://lleo.aha.ru/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b/>
          <w:sz w:val="20"/>
          <w:szCs w:val="20"/>
        </w:rPr>
      </w:pPr>
      <w:r w:rsidRPr="00623A59">
        <w:rPr>
          <w:bCs/>
          <w:sz w:val="20"/>
          <w:szCs w:val="20"/>
        </w:rPr>
        <w:t>Анна Ахматова. Царственное слово</w:t>
      </w:r>
      <w:r w:rsidR="00434CC0" w:rsidRPr="00623A59">
        <w:rPr>
          <w:bCs/>
          <w:sz w:val="20"/>
          <w:szCs w:val="20"/>
        </w:rPr>
        <w:t xml:space="preserve">  </w:t>
      </w:r>
      <w:hyperlink r:id="rId12" w:history="1">
        <w:r w:rsidRPr="00623A59">
          <w:rPr>
            <w:rStyle w:val="aff1"/>
            <w:b/>
            <w:sz w:val="20"/>
            <w:szCs w:val="20"/>
          </w:rPr>
          <w:t>http://www.akhmatova.ru/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http://maximgorkiy.narod.ru/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Творчество В. Пелевина</w:t>
      </w:r>
      <w:r w:rsidR="00434CC0" w:rsidRPr="00623A59">
        <w:rPr>
          <w:bCs/>
          <w:sz w:val="20"/>
          <w:szCs w:val="20"/>
        </w:rPr>
        <w:t xml:space="preserve">  </w:t>
      </w:r>
      <w:hyperlink r:id="rId13" w:history="1">
        <w:r w:rsidRPr="00623A59">
          <w:rPr>
            <w:rStyle w:val="aff1"/>
            <w:sz w:val="20"/>
            <w:szCs w:val="20"/>
          </w:rPr>
          <w:t>http://pelevin.nov.ru/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Литературное кафе в Интернете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http://www.tema.ru/rrr/litcafe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Поэзия и проза участников последних войн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http://www.artofwar.spb.ru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623A59">
        <w:rPr>
          <w:bCs/>
          <w:sz w:val="20"/>
          <w:szCs w:val="20"/>
        </w:rPr>
        <w:t>интернет_журнал</w:t>
      </w:r>
      <w:proofErr w:type="spellEnd"/>
      <w:r w:rsidR="00434CC0"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>http://www.pereplet.ru/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lastRenderedPageBreak/>
        <w:t>Серебряного века силуэт...</w:t>
      </w:r>
      <w:r w:rsidR="00434CC0" w:rsidRPr="00623A59">
        <w:rPr>
          <w:bCs/>
          <w:sz w:val="20"/>
          <w:szCs w:val="20"/>
        </w:rPr>
        <w:t xml:space="preserve"> </w:t>
      </w:r>
      <w:hyperlink r:id="rId14" w:history="1">
        <w:r w:rsidRPr="00623A59">
          <w:rPr>
            <w:rStyle w:val="aff1"/>
            <w:sz w:val="20"/>
            <w:szCs w:val="20"/>
          </w:rPr>
          <w:t>http://www.silverage.ru/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Булат Окуджава. Стихи и песни</w:t>
      </w:r>
      <w:r w:rsidR="00434CC0" w:rsidRPr="00623A59">
        <w:rPr>
          <w:bCs/>
          <w:sz w:val="20"/>
          <w:szCs w:val="20"/>
        </w:rPr>
        <w:t xml:space="preserve">   </w:t>
      </w:r>
      <w:r w:rsidRPr="00623A59">
        <w:rPr>
          <w:sz w:val="20"/>
          <w:szCs w:val="20"/>
        </w:rPr>
        <w:t>http://fro196.narod.ru/library/okujava/okujava.htm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В. Маяковский _ произведения поэта</w:t>
      </w:r>
      <w:r w:rsidR="00434CC0"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>http://mayakovsky.narod.ru/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Высоцкий: время, наследие, судьба</w:t>
      </w:r>
      <w:r w:rsidR="00434CC0" w:rsidRPr="00623A59">
        <w:rPr>
          <w:bCs/>
          <w:sz w:val="20"/>
          <w:szCs w:val="20"/>
        </w:rPr>
        <w:t xml:space="preserve"> </w:t>
      </w:r>
      <w:hyperlink r:id="rId15" w:history="1">
        <w:r w:rsidRPr="00623A59">
          <w:rPr>
            <w:rStyle w:val="aff1"/>
            <w:sz w:val="20"/>
            <w:szCs w:val="20"/>
          </w:rPr>
          <w:t>http://otblesk.com/vysotsky</w:t>
        </w:r>
      </w:hyperlink>
    </w:p>
    <w:p w:rsidR="00F520DC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623A59">
        <w:rPr>
          <w:bCs/>
          <w:sz w:val="20"/>
          <w:szCs w:val="20"/>
        </w:rPr>
        <w:t xml:space="preserve"> </w:t>
      </w:r>
      <w:hyperlink r:id="rId16" w:history="1">
        <w:r w:rsidR="00601B6C" w:rsidRPr="00B26578">
          <w:rPr>
            <w:rStyle w:val="aff1"/>
            <w:sz w:val="20"/>
            <w:szCs w:val="20"/>
          </w:rPr>
          <w:t>http://br00.narod.ru/</w:t>
        </w:r>
      </w:hyperlink>
    </w:p>
    <w:p w:rsidR="00601B6C" w:rsidRDefault="00601B6C" w:rsidP="00623A59">
      <w:pPr>
        <w:autoSpaceDE w:val="0"/>
        <w:autoSpaceDN w:val="0"/>
        <w:adjustRightInd w:val="0"/>
        <w:rPr>
          <w:sz w:val="20"/>
          <w:szCs w:val="20"/>
        </w:rPr>
      </w:pPr>
    </w:p>
    <w:p w:rsidR="00601B6C" w:rsidRPr="00623A59" w:rsidRDefault="00601B6C" w:rsidP="00623A59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623A59" w:rsidRDefault="00F520DC" w:rsidP="00623A59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caps/>
          <w:sz w:val="20"/>
          <w:szCs w:val="20"/>
        </w:rPr>
      </w:pPr>
      <w:r w:rsidRPr="00623A59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Default="00F520DC" w:rsidP="00623A59">
      <w:pPr>
        <w:ind w:firstLine="708"/>
        <w:jc w:val="both"/>
        <w:rPr>
          <w:sz w:val="20"/>
          <w:szCs w:val="20"/>
        </w:rPr>
      </w:pPr>
      <w:r w:rsidRPr="00623A59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23A59">
        <w:rPr>
          <w:sz w:val="20"/>
          <w:szCs w:val="20"/>
        </w:rPr>
        <w:t>обучающимися</w:t>
      </w:r>
      <w:proofErr w:type="gramEnd"/>
      <w:r w:rsidRPr="00623A59">
        <w:rPr>
          <w:sz w:val="20"/>
          <w:szCs w:val="20"/>
        </w:rPr>
        <w:t xml:space="preserve"> индивидуальных заданий, проектов, исследований.</w:t>
      </w:r>
    </w:p>
    <w:p w:rsidR="00601B6C" w:rsidRPr="00623A59" w:rsidRDefault="00601B6C" w:rsidP="00623A59">
      <w:pPr>
        <w:ind w:firstLine="708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5245"/>
      </w:tblGrid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623A59">
              <w:rPr>
                <w:sz w:val="20"/>
                <w:szCs w:val="20"/>
              </w:rPr>
              <w:t>современ</w:t>
            </w:r>
            <w:proofErr w:type="spellEnd"/>
            <w:r w:rsidRPr="00623A59">
              <w:rPr>
                <w:sz w:val="20"/>
                <w:szCs w:val="20"/>
              </w:rPr>
              <w:t>-ному</w:t>
            </w:r>
            <w:proofErr w:type="gramEnd"/>
            <w:r w:rsidRPr="00623A59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623A59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623A59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623A59">
              <w:rPr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защита рефератов;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623A59">
              <w:rPr>
                <w:b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623A59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623A59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диктант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тест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sz w:val="20"/>
                <w:szCs w:val="20"/>
                <w:highlight w:val="yellow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623A59">
              <w:rPr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</w:p>
          <w:p w:rsidR="00F520DC" w:rsidRPr="00623A59" w:rsidRDefault="00F520DC" w:rsidP="00623A59">
            <w:pPr>
              <w:jc w:val="both"/>
              <w:rPr>
                <w:i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  <w:r w:rsidRPr="00623A59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623A59">
              <w:rPr>
                <w:sz w:val="20"/>
                <w:szCs w:val="20"/>
              </w:rPr>
              <w:t>литератур-</w:t>
            </w:r>
            <w:proofErr w:type="spellStart"/>
            <w:r w:rsidRPr="00623A59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623A59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623A59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623A59">
              <w:rPr>
                <w:sz w:val="20"/>
                <w:szCs w:val="20"/>
              </w:rPr>
              <w:t>учебно</w:t>
            </w:r>
            <w:proofErr w:type="spellEnd"/>
            <w:r w:rsidRPr="00623A59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  <w:r w:rsidR="00D23BC7"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текстов</w:t>
            </w:r>
            <w:r w:rsidR="00434CC0" w:rsidRPr="00623A59">
              <w:rPr>
                <w:bCs/>
                <w:sz w:val="20"/>
                <w:szCs w:val="20"/>
              </w:rPr>
              <w:t xml:space="preserve">. 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</w:t>
            </w:r>
            <w:r w:rsidRPr="00623A59">
              <w:rPr>
                <w:color w:val="auto"/>
                <w:sz w:val="20"/>
                <w:szCs w:val="20"/>
              </w:rPr>
              <w:lastRenderedPageBreak/>
              <w:t xml:space="preserve">конспектов, аннотаций, рефератов, сочинений различных жанров;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lastRenderedPageBreak/>
              <w:t>Работа с текстами произведений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bCs/>
                <w:sz w:val="20"/>
                <w:szCs w:val="20"/>
              </w:rPr>
              <w:lastRenderedPageBreak/>
              <w:t>Самотоятельная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</w:t>
            </w:r>
            <w:r w:rsidR="00BD5169" w:rsidRPr="00623A59">
              <w:rPr>
                <w:bCs/>
                <w:sz w:val="20"/>
                <w:szCs w:val="20"/>
              </w:rPr>
              <w:t xml:space="preserve"> </w:t>
            </w:r>
            <w:r w:rsidRPr="00623A59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Конспектирование</w:t>
            </w:r>
            <w:r w:rsidR="00434CC0" w:rsidRPr="00623A59">
              <w:rPr>
                <w:bCs/>
                <w:sz w:val="20"/>
                <w:szCs w:val="20"/>
              </w:rPr>
              <w:t xml:space="preserve">.  </w:t>
            </w:r>
            <w:r w:rsidRPr="00623A59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lastRenderedPageBreak/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color w:val="auto"/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color w:val="auto"/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623A59">
              <w:rPr>
                <w:color w:val="auto"/>
                <w:sz w:val="20"/>
                <w:szCs w:val="20"/>
              </w:rPr>
              <w:t>кст тв</w:t>
            </w:r>
            <w:proofErr w:type="gramEnd"/>
            <w:r w:rsidRPr="00623A59">
              <w:rPr>
                <w:color w:val="auto"/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623A59" w:rsidRDefault="004F66B4" w:rsidP="00623A59">
      <w:pPr>
        <w:rPr>
          <w:sz w:val="20"/>
          <w:szCs w:val="20"/>
        </w:rPr>
      </w:pPr>
    </w:p>
    <w:sectPr w:rsidR="004F66B4" w:rsidRPr="00623A59" w:rsidSect="00601B6C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DA3" w:rsidRDefault="00730DA3" w:rsidP="004D2345">
      <w:r>
        <w:separator/>
      </w:r>
    </w:p>
  </w:endnote>
  <w:endnote w:type="continuationSeparator" w:id="0">
    <w:p w:rsidR="00730DA3" w:rsidRDefault="00730DA3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A7A" w:rsidRDefault="00A90A7A" w:rsidP="003D7A58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90A7A" w:rsidRDefault="00A90A7A" w:rsidP="003D7A58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A7A" w:rsidRDefault="00A90A7A" w:rsidP="003D7A58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2199">
      <w:rPr>
        <w:rStyle w:val="a3"/>
        <w:noProof/>
      </w:rPr>
      <w:t>16</w:t>
    </w:r>
    <w:r>
      <w:rPr>
        <w:rStyle w:val="a3"/>
      </w:rPr>
      <w:fldChar w:fldCharType="end"/>
    </w:r>
  </w:p>
  <w:p w:rsidR="00A90A7A" w:rsidRDefault="00A90A7A" w:rsidP="003D7A58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DA3" w:rsidRDefault="00730DA3" w:rsidP="004D2345">
      <w:r>
        <w:separator/>
      </w:r>
    </w:p>
  </w:footnote>
  <w:footnote w:type="continuationSeparator" w:id="0">
    <w:p w:rsidR="00730DA3" w:rsidRDefault="00730DA3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036595"/>
    <w:rsid w:val="00102FAC"/>
    <w:rsid w:val="001310AD"/>
    <w:rsid w:val="00172199"/>
    <w:rsid w:val="001E584B"/>
    <w:rsid w:val="00221D0F"/>
    <w:rsid w:val="0022207D"/>
    <w:rsid w:val="00235B5D"/>
    <w:rsid w:val="002F11CA"/>
    <w:rsid w:val="00383A22"/>
    <w:rsid w:val="00391E2E"/>
    <w:rsid w:val="003D7A58"/>
    <w:rsid w:val="00434CC0"/>
    <w:rsid w:val="00447EE0"/>
    <w:rsid w:val="004737C7"/>
    <w:rsid w:val="004C3D4C"/>
    <w:rsid w:val="004D2345"/>
    <w:rsid w:val="004F66B4"/>
    <w:rsid w:val="00505012"/>
    <w:rsid w:val="005F4DA2"/>
    <w:rsid w:val="00601B6C"/>
    <w:rsid w:val="00623A59"/>
    <w:rsid w:val="00653DD4"/>
    <w:rsid w:val="00686E16"/>
    <w:rsid w:val="006C557D"/>
    <w:rsid w:val="006E6450"/>
    <w:rsid w:val="006F5937"/>
    <w:rsid w:val="00730DA3"/>
    <w:rsid w:val="007561E1"/>
    <w:rsid w:val="008105D0"/>
    <w:rsid w:val="00811C9F"/>
    <w:rsid w:val="008203D0"/>
    <w:rsid w:val="008508CE"/>
    <w:rsid w:val="00855890"/>
    <w:rsid w:val="0094140C"/>
    <w:rsid w:val="009669C7"/>
    <w:rsid w:val="009B7640"/>
    <w:rsid w:val="009D556D"/>
    <w:rsid w:val="00A074E6"/>
    <w:rsid w:val="00A326EB"/>
    <w:rsid w:val="00A90A7A"/>
    <w:rsid w:val="00AD3A85"/>
    <w:rsid w:val="00B54D37"/>
    <w:rsid w:val="00B61E9F"/>
    <w:rsid w:val="00B86C40"/>
    <w:rsid w:val="00B8711E"/>
    <w:rsid w:val="00BA37FB"/>
    <w:rsid w:val="00BA64D4"/>
    <w:rsid w:val="00BB2176"/>
    <w:rsid w:val="00BD5169"/>
    <w:rsid w:val="00BE2201"/>
    <w:rsid w:val="00C30060"/>
    <w:rsid w:val="00C857B5"/>
    <w:rsid w:val="00CE51B3"/>
    <w:rsid w:val="00D035F9"/>
    <w:rsid w:val="00D142C0"/>
    <w:rsid w:val="00D23BC7"/>
    <w:rsid w:val="00D639E8"/>
    <w:rsid w:val="00D8532F"/>
    <w:rsid w:val="00D91A2D"/>
    <w:rsid w:val="00E160D9"/>
    <w:rsid w:val="00E9034B"/>
    <w:rsid w:val="00E976CB"/>
    <w:rsid w:val="00EA0DD0"/>
    <w:rsid w:val="00EB1CF6"/>
    <w:rsid w:val="00EF04E4"/>
    <w:rsid w:val="00F06805"/>
    <w:rsid w:val="00F2504E"/>
    <w:rsid w:val="00F30055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r00.naro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7928E-9D4D-4059-A2F1-94F7EAD7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16</Pages>
  <Words>7783</Words>
  <Characters>44369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31</cp:revision>
  <cp:lastPrinted>2016-11-18T14:20:00Z</cp:lastPrinted>
  <dcterms:created xsi:type="dcterms:W3CDTF">2015-08-23T12:05:00Z</dcterms:created>
  <dcterms:modified xsi:type="dcterms:W3CDTF">2019-06-10T06:44:00Z</dcterms:modified>
</cp:coreProperties>
</file>